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C487F8" w14:textId="77777777" w:rsidR="00F9066C" w:rsidRPr="007F1EFA" w:rsidRDefault="00F9066C" w:rsidP="006814D8">
      <w:pPr>
        <w:pStyle w:val="PolicyTitleBox"/>
        <w:shd w:val="clear" w:color="000000" w:fill="auto"/>
      </w:pPr>
      <w:r w:rsidRPr="006814D8">
        <w:t>Hermiston Sc</w:t>
      </w:r>
      <w:r w:rsidRPr="007F1EFA">
        <w:t>hool District 8R</w:t>
      </w:r>
    </w:p>
    <w:p w14:paraId="1AA135F9" w14:textId="77777777" w:rsidR="00CC7D46" w:rsidRPr="007F1EFA" w:rsidRDefault="00CC7D46" w:rsidP="006814D8">
      <w:pPr>
        <w:shd w:val="clear" w:color="000000" w:fill="auto"/>
      </w:pPr>
    </w:p>
    <w:p w14:paraId="35A0551E" w14:textId="77777777" w:rsidR="001E1260" w:rsidRPr="007F1EFA" w:rsidRDefault="001E1260" w:rsidP="006814D8">
      <w:pPr>
        <w:pStyle w:val="PolicyCode"/>
        <w:shd w:val="clear" w:color="000000" w:fill="auto"/>
      </w:pPr>
      <w:r w:rsidRPr="007F1EFA">
        <w:t>Code:</w:t>
      </w:r>
      <w:r w:rsidRPr="007F1EFA">
        <w:tab/>
      </w:r>
      <w:r w:rsidR="00C16E6F" w:rsidRPr="007F1EFA">
        <w:rPr>
          <w:b/>
        </w:rPr>
        <w:t>JEA-AR</w:t>
      </w:r>
    </w:p>
    <w:p w14:paraId="62EE3A8F" w14:textId="57602277" w:rsidR="001E1260" w:rsidRPr="007F1EFA" w:rsidRDefault="001E1260" w:rsidP="006814D8">
      <w:pPr>
        <w:pStyle w:val="PolicyCode"/>
        <w:shd w:val="clear" w:color="000000" w:fill="auto"/>
      </w:pPr>
      <w:r w:rsidRPr="007F1EFA">
        <w:t>Revised/Reviewed:</w:t>
      </w:r>
      <w:r w:rsidRPr="007F1EFA">
        <w:tab/>
      </w:r>
      <w:r w:rsidR="00C16E6F" w:rsidRPr="007F1EFA">
        <w:t>9/14/15; 7/24/17</w:t>
      </w:r>
      <w:r w:rsidR="006814D8" w:rsidRPr="007F1EFA">
        <w:t>; 11/14/22</w:t>
      </w:r>
    </w:p>
    <w:p w14:paraId="684977E8" w14:textId="77777777" w:rsidR="001E1260" w:rsidRPr="007F1EFA" w:rsidRDefault="001E1260" w:rsidP="006814D8">
      <w:pPr>
        <w:pStyle w:val="PolicyCode"/>
        <w:shd w:val="clear" w:color="000000" w:fill="auto"/>
      </w:pPr>
      <w:r w:rsidRPr="007F1EFA">
        <w:t>Orig. Code:</w:t>
      </w:r>
      <w:r w:rsidRPr="007F1EFA">
        <w:tab/>
      </w:r>
      <w:r w:rsidR="00C16E6F" w:rsidRPr="007F1EFA">
        <w:t>JEA-AR</w:t>
      </w:r>
    </w:p>
    <w:p w14:paraId="6589F810" w14:textId="77777777" w:rsidR="001E1260" w:rsidRPr="007F1EFA" w:rsidRDefault="001E1260" w:rsidP="006814D8">
      <w:pPr>
        <w:shd w:val="clear" w:color="000000" w:fill="auto"/>
      </w:pPr>
    </w:p>
    <w:p w14:paraId="78FE7685" w14:textId="68495A76" w:rsidR="00EF573E" w:rsidRPr="007F1EFA" w:rsidRDefault="00C16E6F" w:rsidP="006814D8">
      <w:pPr>
        <w:pStyle w:val="PolicyTitle"/>
        <w:shd w:val="clear" w:color="000000" w:fill="auto"/>
      </w:pPr>
      <w:r w:rsidRPr="007F1EFA">
        <w:t xml:space="preserve">Compulsory Attendance Notices </w:t>
      </w:r>
      <w:r w:rsidR="00AD7B00" w:rsidRPr="007F1EFA">
        <w:t>[</w:t>
      </w:r>
      <w:r w:rsidRPr="007F1EFA">
        <w:t>and Citations</w:t>
      </w:r>
      <w:r w:rsidR="00AD7B00" w:rsidRPr="007F1EFA">
        <w:t>]</w:t>
      </w:r>
      <w:r w:rsidRPr="007F1EFA">
        <w:t>**</w:t>
      </w:r>
    </w:p>
    <w:p w14:paraId="5515BE0E" w14:textId="77777777" w:rsidR="00EF573E" w:rsidRPr="007F1EFA" w:rsidRDefault="00EF573E" w:rsidP="006814D8">
      <w:pPr>
        <w:shd w:val="clear" w:color="000000" w:fill="auto"/>
      </w:pPr>
    </w:p>
    <w:p w14:paraId="07B7772A" w14:textId="77777777" w:rsidR="006814D8" w:rsidRPr="007F1EFA" w:rsidRDefault="006814D8" w:rsidP="006814D8">
      <w:pPr>
        <w:pStyle w:val="PolicyBodyText"/>
        <w:shd w:val="clear" w:color="000000" w:fill="auto"/>
      </w:pPr>
    </w:p>
    <w:p w14:paraId="24633457" w14:textId="77777777" w:rsidR="006814D8" w:rsidRPr="007F1EFA" w:rsidRDefault="006814D8" w:rsidP="006814D8">
      <w:pPr>
        <w:pStyle w:val="Level1"/>
        <w:numPr>
          <w:ilvl w:val="0"/>
          <w:numId w:val="16"/>
        </w:numPr>
        <w:shd w:val="clear" w:color="000000" w:fill="auto"/>
      </w:pPr>
      <w:r w:rsidRPr="007F1EFA">
        <w:t>Attendance Supervisor</w:t>
      </w:r>
    </w:p>
    <w:p w14:paraId="0CDBBC49" w14:textId="77777777" w:rsidR="006814D8" w:rsidRPr="007F1EFA" w:rsidRDefault="006814D8" w:rsidP="006814D8">
      <w:pPr>
        <w:pStyle w:val="PolicyBodyIndent0After"/>
        <w:shd w:val="clear" w:color="000000" w:fill="auto"/>
      </w:pPr>
      <w:r w:rsidRPr="007F1EFA">
        <w:t>The attendance supervisor shall:</w:t>
      </w:r>
    </w:p>
    <w:p w14:paraId="64D2E55B" w14:textId="77777777" w:rsidR="006814D8" w:rsidRPr="007F1EFA" w:rsidRDefault="006814D8" w:rsidP="006814D8">
      <w:pPr>
        <w:pStyle w:val="PolicyBodyText"/>
        <w:shd w:val="clear" w:color="000000" w:fill="auto"/>
      </w:pPr>
    </w:p>
    <w:p w14:paraId="09B5ADAD" w14:textId="4A1FB786" w:rsidR="006814D8" w:rsidRPr="007F1EFA" w:rsidRDefault="006814D8" w:rsidP="006814D8">
      <w:pPr>
        <w:pStyle w:val="Level2"/>
        <w:numPr>
          <w:ilvl w:val="1"/>
          <w:numId w:val="16"/>
        </w:numPr>
        <w:shd w:val="clear" w:color="000000" w:fill="auto"/>
        <w:tabs>
          <w:tab w:val="left" w:pos="1440"/>
        </w:tabs>
      </w:pPr>
      <w:r w:rsidRPr="007F1EFA">
        <w:t xml:space="preserve">Determine </w:t>
      </w:r>
      <w:r w:rsidR="005323E1" w:rsidRPr="007F1EFA">
        <w:t>whether a</w:t>
      </w:r>
      <w:r w:rsidRPr="007F1EFA">
        <w:t xml:space="preserve"> parent or guardian has failed to enroll their child and to maintain the child in regular attendance</w:t>
      </w:r>
      <w:r w:rsidR="00CC6AC3" w:rsidRPr="007F1EFA">
        <w:t xml:space="preserve"> at a public school</w:t>
      </w:r>
      <w:r w:rsidRPr="007F1EFA">
        <w:t>. “Regular attendance” means attendance which does not include more than eight unexcused one-half day absences</w:t>
      </w:r>
      <w:r w:rsidR="00CC6AC3" w:rsidRPr="007F1EFA">
        <w:t>,</w:t>
      </w:r>
      <w:r w:rsidRPr="007F1EFA">
        <w:t xml:space="preserve"> or the equivalent</w:t>
      </w:r>
      <w:r w:rsidR="00963743" w:rsidRPr="007F1EFA">
        <w:t xml:space="preserve"> </w:t>
      </w:r>
      <w:r w:rsidR="00CC6AC3" w:rsidRPr="007F1EFA">
        <w:t>thereof,</w:t>
      </w:r>
      <w:r w:rsidRPr="007F1EFA">
        <w:t xml:space="preserve"> in any four-week period in which school is in session;</w:t>
      </w:r>
    </w:p>
    <w:p w14:paraId="19D4829E" w14:textId="646BBDB7" w:rsidR="006814D8" w:rsidRPr="007F1EFA" w:rsidRDefault="006814D8" w:rsidP="006814D8">
      <w:pPr>
        <w:pStyle w:val="Level2"/>
        <w:numPr>
          <w:ilvl w:val="1"/>
          <w:numId w:val="16"/>
        </w:numPr>
        <w:shd w:val="clear" w:color="000000" w:fill="auto"/>
        <w:tabs>
          <w:tab w:val="left" w:pos="1440"/>
        </w:tabs>
      </w:pPr>
      <w:r w:rsidRPr="007F1EFA">
        <w:t xml:space="preserve">Provide written compulsory attendance noncompliance notification to the parent or guardian within 24 hours of </w:t>
      </w:r>
      <w:r w:rsidR="005323E1" w:rsidRPr="007F1EFA">
        <w:t>notification</w:t>
      </w:r>
      <w:r w:rsidRPr="007F1EFA">
        <w:t xml:space="preserve"> of the violation</w:t>
      </w:r>
      <w:r w:rsidR="005323E1" w:rsidRPr="007F1EFA">
        <w:t xml:space="preserve"> from the proper authority</w:t>
      </w:r>
      <w:r w:rsidR="00AD7B00" w:rsidRPr="007F1EFA">
        <w:t>.</w:t>
      </w:r>
      <w:r w:rsidRPr="007F1EFA">
        <w:t xml:space="preserve"> If the student is </w:t>
      </w:r>
      <w:r w:rsidR="00F841CD" w:rsidRPr="007F1EFA">
        <w:t>an adjudicated</w:t>
      </w:r>
      <w:r w:rsidRPr="007F1EFA">
        <w:t xml:space="preserve"> youth on parole or probation, at the same time notice is given to the parent or other person, the attendance supervisor shall notify the student’s parole or probation officer of the </w:t>
      </w:r>
      <w:r w:rsidR="00F841CD" w:rsidRPr="007F1EFA">
        <w:t>student</w:t>
      </w:r>
      <w:r w:rsidR="009E1285" w:rsidRPr="007F1EFA">
        <w:t>’</w:t>
      </w:r>
      <w:r w:rsidR="00F841CD" w:rsidRPr="007F1EFA">
        <w:t xml:space="preserve">s </w:t>
      </w:r>
      <w:proofErr w:type="gramStart"/>
      <w:r w:rsidRPr="007F1EFA">
        <w:t>absence;</w:t>
      </w:r>
      <w:proofErr w:type="gramEnd"/>
    </w:p>
    <w:p w14:paraId="08A3A6CB" w14:textId="145A1396" w:rsidR="006814D8" w:rsidRPr="007F1EFA" w:rsidRDefault="006814D8" w:rsidP="006814D8">
      <w:pPr>
        <w:pStyle w:val="Level2"/>
        <w:numPr>
          <w:ilvl w:val="1"/>
          <w:numId w:val="16"/>
        </w:numPr>
        <w:shd w:val="clear" w:color="000000" w:fill="auto"/>
        <w:tabs>
          <w:tab w:val="left" w:pos="1440"/>
        </w:tabs>
      </w:pPr>
      <w:r w:rsidRPr="007F1EFA">
        <w:t xml:space="preserve">Serve the notification personally or by certified mail. The notification will be written in the </w:t>
      </w:r>
      <w:r w:rsidR="004940E7" w:rsidRPr="007F1EFA">
        <w:t>home</w:t>
      </w:r>
      <w:r w:rsidRPr="007F1EFA">
        <w:t xml:space="preserve"> language of the parent or guardian</w:t>
      </w:r>
      <w:r w:rsidR="004940E7" w:rsidRPr="007F1EFA">
        <w:t xml:space="preserve"> of the </w:t>
      </w:r>
      <w:proofErr w:type="gramStart"/>
      <w:r w:rsidR="004940E7" w:rsidRPr="007F1EFA">
        <w:t>student</w:t>
      </w:r>
      <w:r w:rsidRPr="007F1EFA">
        <w:t>;</w:t>
      </w:r>
      <w:proofErr w:type="gramEnd"/>
    </w:p>
    <w:p w14:paraId="0942607D" w14:textId="364EF267" w:rsidR="006814D8" w:rsidRPr="007F1EFA" w:rsidRDefault="006814D8" w:rsidP="006814D8">
      <w:pPr>
        <w:pStyle w:val="Level2"/>
        <w:numPr>
          <w:ilvl w:val="1"/>
          <w:numId w:val="16"/>
        </w:numPr>
        <w:shd w:val="clear" w:color="000000" w:fill="auto"/>
        <w:tabs>
          <w:tab w:val="left" w:pos="1440"/>
        </w:tabs>
      </w:pPr>
      <w:r w:rsidRPr="007F1EFA">
        <w:t>Ensure that notification includes a statement requiring the student to appear</w:t>
      </w:r>
      <w:r w:rsidR="00CC6AC3" w:rsidRPr="007F1EFA">
        <w:t xml:space="preserve"> at the public school</w:t>
      </w:r>
      <w:r w:rsidRPr="007F1EFA">
        <w:t xml:space="preserve"> on the next school day following receipt of the notice and to maintain regular attendance for the remainder of the school year;</w:t>
      </w:r>
    </w:p>
    <w:p w14:paraId="527C4B5D" w14:textId="5EAE2FDE" w:rsidR="006814D8" w:rsidRPr="007F1EFA" w:rsidRDefault="006814D8" w:rsidP="006814D8">
      <w:pPr>
        <w:pStyle w:val="Level2"/>
        <w:numPr>
          <w:ilvl w:val="1"/>
          <w:numId w:val="16"/>
        </w:numPr>
        <w:shd w:val="clear" w:color="000000" w:fill="auto"/>
        <w:tabs>
          <w:tab w:val="left" w:pos="1440"/>
        </w:tabs>
      </w:pPr>
      <w:r w:rsidRPr="007F1EFA">
        <w:t>Ensure that the notification states that the parent or guardian has the right to request an evaluation to determine if the child should have an individualized education program (IEP</w:t>
      </w:r>
      <w:r w:rsidR="00AD7B00" w:rsidRPr="007F1EFA">
        <w:t>)</w:t>
      </w:r>
      <w:r w:rsidR="00826E10" w:rsidRPr="007F1EFA">
        <w:t xml:space="preserve"> or Section 504 plan</w:t>
      </w:r>
      <w:r w:rsidR="00045478" w:rsidRPr="007F1EFA">
        <w:t xml:space="preserve"> (</w:t>
      </w:r>
      <w:r w:rsidR="009E1285" w:rsidRPr="007F1EFA">
        <w:t>“</w:t>
      </w:r>
      <w:r w:rsidR="00045478" w:rsidRPr="007F1EFA">
        <w:t>504 plan</w:t>
      </w:r>
      <w:r w:rsidR="009E1285" w:rsidRPr="007F1EFA">
        <w:t>”</w:t>
      </w:r>
      <w:r w:rsidR="00045478" w:rsidRPr="007F1EFA">
        <w:t>)</w:t>
      </w:r>
      <w:r w:rsidR="00AF4B1A" w:rsidRPr="007F1EFA">
        <w:t xml:space="preserve"> or</w:t>
      </w:r>
      <w:r w:rsidR="00CC53D1" w:rsidRPr="007F1EFA">
        <w:t xml:space="preserve"> right to</w:t>
      </w:r>
      <w:r w:rsidRPr="007F1EFA">
        <w:t xml:space="preserve"> request a review of their child’s current IEP</w:t>
      </w:r>
      <w:r w:rsidR="00045478" w:rsidRPr="007F1EFA">
        <w:t xml:space="preserve"> or 504 </w:t>
      </w:r>
      <w:proofErr w:type="gramStart"/>
      <w:r w:rsidR="00045478" w:rsidRPr="007F1EFA">
        <w:t>plan</w:t>
      </w:r>
      <w:r w:rsidRPr="007F1EFA">
        <w:t>;</w:t>
      </w:r>
      <w:proofErr w:type="gramEnd"/>
    </w:p>
    <w:p w14:paraId="05641238" w14:textId="3861DD3D" w:rsidR="006814D8" w:rsidRPr="007F1EFA" w:rsidRDefault="006814D8" w:rsidP="006814D8">
      <w:pPr>
        <w:pStyle w:val="Level2"/>
        <w:numPr>
          <w:ilvl w:val="1"/>
          <w:numId w:val="16"/>
        </w:numPr>
        <w:shd w:val="clear" w:color="000000" w:fill="auto"/>
        <w:tabs>
          <w:tab w:val="left" w:pos="1440"/>
        </w:tabs>
      </w:pPr>
      <w:r w:rsidRPr="007F1EFA">
        <w:t xml:space="preserve">Provide a copy of the notice to the </w:t>
      </w:r>
      <w:r w:rsidR="00CC53D1" w:rsidRPr="007F1EFA">
        <w:t>[</w:t>
      </w:r>
      <w:r w:rsidRPr="007F1EFA">
        <w:t xml:space="preserve">superintendent or </w:t>
      </w:r>
      <w:proofErr w:type="gramStart"/>
      <w:r w:rsidRPr="007F1EFA">
        <w:t>designee</w:t>
      </w:r>
      <w:r w:rsidR="00CC53D1" w:rsidRPr="007F1EFA">
        <w:t>{</w:t>
      </w:r>
      <w:proofErr w:type="gramEnd"/>
      <w:r w:rsidR="00CC53D1" w:rsidRPr="007F1EFA">
        <w:rPr>
          <w:rStyle w:val="FootnoteReference"/>
        </w:rPr>
        <w:footnoteReference w:id="1"/>
      </w:r>
      <w:r w:rsidR="00CC53D1" w:rsidRPr="007F1EFA">
        <w:t>}]</w:t>
      </w:r>
      <w:r w:rsidRPr="007F1EFA">
        <w:t xml:space="preserve"> at the time notice is given to the parent or guardian</w:t>
      </w:r>
      <w:r w:rsidR="00A900E0" w:rsidRPr="007F1EFA">
        <w:t>.</w:t>
      </w:r>
    </w:p>
    <w:p w14:paraId="6B1BA33E" w14:textId="7ACE0BE9" w:rsidR="006814D8" w:rsidRPr="007F1EFA" w:rsidRDefault="00A900E0" w:rsidP="00AD7B00">
      <w:pPr>
        <w:pStyle w:val="PolicyBodyIndent"/>
      </w:pPr>
      <w:r w:rsidRPr="007F1EFA">
        <w:t>The attendance supervisor,</w:t>
      </w:r>
      <w:r w:rsidR="006814D8" w:rsidRPr="007F1EFA">
        <w:t xml:space="preserve"> within three days of knowledge </w:t>
      </w:r>
      <w:r w:rsidRPr="007F1EFA">
        <w:t>of noncompliance by</w:t>
      </w:r>
      <w:r w:rsidR="006814D8" w:rsidRPr="007F1EFA">
        <w:t xml:space="preserve"> the parent or guardian</w:t>
      </w:r>
      <w:r w:rsidRPr="007F1EFA">
        <w:t>, shall notify the superintendent</w:t>
      </w:r>
      <w:r w:rsidR="006814D8" w:rsidRPr="007F1EFA">
        <w:t>.</w:t>
      </w:r>
    </w:p>
    <w:p w14:paraId="1E526482" w14:textId="1613CDA0" w:rsidR="006814D8" w:rsidRPr="007F1EFA" w:rsidRDefault="006814D8" w:rsidP="006814D8">
      <w:pPr>
        <w:pStyle w:val="Level1"/>
        <w:numPr>
          <w:ilvl w:val="0"/>
          <w:numId w:val="16"/>
        </w:numPr>
        <w:shd w:val="clear" w:color="000000" w:fill="auto"/>
      </w:pPr>
      <w:r w:rsidRPr="007F1EFA">
        <w:t>Superintendent or Designee</w:t>
      </w:r>
    </w:p>
    <w:p w14:paraId="6F754F0B" w14:textId="127987A7" w:rsidR="006814D8" w:rsidRPr="007F1EFA" w:rsidRDefault="006814D8" w:rsidP="00AD7B00">
      <w:pPr>
        <w:pStyle w:val="PolicyBodyIndent"/>
      </w:pPr>
      <w:r w:rsidRPr="007F1EFA">
        <w:t xml:space="preserve">If after review of </w:t>
      </w:r>
      <w:r w:rsidR="00F16816" w:rsidRPr="007F1EFA">
        <w:t>a student</w:t>
      </w:r>
      <w:r w:rsidR="009E1285" w:rsidRPr="007F1EFA">
        <w:t>’</w:t>
      </w:r>
      <w:r w:rsidR="00F16816" w:rsidRPr="007F1EFA">
        <w:t>s record,</w:t>
      </w:r>
      <w:r w:rsidRPr="007F1EFA">
        <w:t xml:space="preserve"> a citation </w:t>
      </w:r>
      <w:r w:rsidR="00924E04" w:rsidRPr="007F1EFA">
        <w:t>in violation of ORS 339.035</w:t>
      </w:r>
      <w:r w:rsidR="00963743" w:rsidRPr="007F1EFA">
        <w:t xml:space="preserve"> </w:t>
      </w:r>
      <w:r w:rsidRPr="007F1EFA">
        <w:t xml:space="preserve">appears warranted, prior to issuing the citation, </w:t>
      </w:r>
      <w:r w:rsidR="00924E04" w:rsidRPr="007F1EFA">
        <w:t xml:space="preserve">the superintendent or designee shall </w:t>
      </w:r>
      <w:r w:rsidRPr="007F1EFA">
        <w:t>provide written notification to the parent or guardian</w:t>
      </w:r>
      <w:r w:rsidR="00924E04" w:rsidRPr="007F1EFA">
        <w:t xml:space="preserve"> of the student and the student</w:t>
      </w:r>
      <w:r w:rsidRPr="007F1EFA">
        <w:t>. The notice will be written in the native language of the parent or guardian. The notice will be delivered personally or by certified mail and will state that:</w:t>
      </w:r>
    </w:p>
    <w:p w14:paraId="026643EC" w14:textId="07F12628" w:rsidR="006814D8" w:rsidRPr="007F1EFA" w:rsidRDefault="006814D8" w:rsidP="00AD7B00">
      <w:pPr>
        <w:pStyle w:val="Level2"/>
      </w:pPr>
      <w:r w:rsidRPr="007F1EFA">
        <w:t>The student is required to attend regularly, a full</w:t>
      </w:r>
      <w:r w:rsidR="00AD7B00" w:rsidRPr="007F1EFA">
        <w:t>-</w:t>
      </w:r>
      <w:r w:rsidRPr="007F1EFA">
        <w:t>time</w:t>
      </w:r>
      <w:r w:rsidR="00963743" w:rsidRPr="007F1EFA">
        <w:t xml:space="preserve"> </w:t>
      </w:r>
      <w:r w:rsidR="00D14AAA" w:rsidRPr="007F1EFA">
        <w:t>school</w:t>
      </w:r>
      <w:r w:rsidRPr="007F1EFA">
        <w:t xml:space="preserve"> during the school </w:t>
      </w:r>
      <w:proofErr w:type="gramStart"/>
      <w:r w:rsidRPr="007F1EFA">
        <w:t>year;</w:t>
      </w:r>
      <w:proofErr w:type="gramEnd"/>
    </w:p>
    <w:p w14:paraId="28487001" w14:textId="557ACBFA" w:rsidR="006814D8" w:rsidRPr="006814D8" w:rsidRDefault="006814D8" w:rsidP="00AD7B00">
      <w:pPr>
        <w:pStyle w:val="Level2"/>
      </w:pPr>
      <w:r w:rsidRPr="007F1EFA">
        <w:t xml:space="preserve">A citation for violation of </w:t>
      </w:r>
      <w:r w:rsidR="00924E04" w:rsidRPr="007F1EFA">
        <w:t>ORS 339.035</w:t>
      </w:r>
      <w:r w:rsidRPr="007F1EFA">
        <w:t xml:space="preserve"> may be issued</w:t>
      </w:r>
      <w:r w:rsidRPr="006814D8">
        <w:t xml:space="preserve"> by the superintendent or </w:t>
      </w:r>
      <w:proofErr w:type="gramStart"/>
      <w:r w:rsidRPr="006814D8">
        <w:t>designee;</w:t>
      </w:r>
      <w:proofErr w:type="gramEnd"/>
    </w:p>
    <w:p w14:paraId="13F091BF" w14:textId="77777777" w:rsidR="00AD7B00" w:rsidRPr="007F1EFA" w:rsidRDefault="00AD7B00" w:rsidP="00AD7B00">
      <w:pPr>
        <w:pStyle w:val="Level2"/>
      </w:pPr>
      <w:r w:rsidRPr="007F1EFA">
        <w:lastRenderedPageBreak/>
        <w:t xml:space="preserve">The parent or guardian has the right to request an evaluation to determine if the student should have an IEP or 504 plan, if the student does not have one, or a review of the student’s current IEP or 504 </w:t>
      </w:r>
      <w:proofErr w:type="gramStart"/>
      <w:r w:rsidRPr="007F1EFA">
        <w:t>plan;</w:t>
      </w:r>
      <w:proofErr w:type="gramEnd"/>
    </w:p>
    <w:p w14:paraId="46E79798" w14:textId="65C9C3FE" w:rsidR="006814D8" w:rsidRPr="007F1EFA" w:rsidRDefault="006814D8" w:rsidP="00AD7B00">
      <w:pPr>
        <w:pStyle w:val="Level2"/>
      </w:pPr>
      <w:r w:rsidRPr="007F1EFA">
        <w:t>The parent or guardian and student are required to attend a</w:t>
      </w:r>
      <w:r w:rsidR="00963743" w:rsidRPr="007F1EFA">
        <w:t xml:space="preserve"> </w:t>
      </w:r>
      <w:r w:rsidR="00924E04" w:rsidRPr="007F1EFA">
        <w:t>scheduled</w:t>
      </w:r>
      <w:r w:rsidRPr="007F1EFA">
        <w:t xml:space="preserve"> conference with the superintendent or designee. The date, time and place of conference will be specified</w:t>
      </w:r>
      <w:r w:rsidR="00D14AAA" w:rsidRPr="007F1EFA">
        <w:t xml:space="preserve"> in the notice</w:t>
      </w:r>
      <w:r w:rsidRPr="007F1EFA">
        <w:t>.</w:t>
      </w:r>
    </w:p>
    <w:p w14:paraId="2F87DCDE" w14:textId="12BE8104" w:rsidR="00963743" w:rsidRPr="007F1EFA" w:rsidRDefault="00F16816" w:rsidP="009E1285">
      <w:pPr>
        <w:pStyle w:val="PolicyBodyIndent"/>
        <w:shd w:val="clear" w:color="000000" w:fill="auto"/>
      </w:pPr>
      <w:r w:rsidRPr="007F1EFA">
        <w:t>If an evaluation or review as described in item c. above has been requested, t</w:t>
      </w:r>
      <w:r w:rsidR="00963743" w:rsidRPr="007F1EFA">
        <w:t>his conference</w:t>
      </w:r>
      <w:r w:rsidR="009E1285" w:rsidRPr="007F1EFA">
        <w:t xml:space="preserve"> </w:t>
      </w:r>
      <w:r w:rsidR="0029324C" w:rsidRPr="007F1EFA">
        <w:t xml:space="preserve">will be scheduled after its </w:t>
      </w:r>
      <w:r w:rsidR="00BB7DC2" w:rsidRPr="007F1EFA">
        <w:t>completion</w:t>
      </w:r>
      <w:r w:rsidR="00E15141" w:rsidRPr="007F1EFA">
        <w:t>.</w:t>
      </w:r>
    </w:p>
    <w:p w14:paraId="3DAF73AB" w14:textId="31683086" w:rsidR="006814D8" w:rsidRPr="007F1EFA" w:rsidRDefault="006814D8" w:rsidP="006814D8">
      <w:pPr>
        <w:pStyle w:val="Level1"/>
        <w:numPr>
          <w:ilvl w:val="0"/>
          <w:numId w:val="16"/>
        </w:numPr>
        <w:shd w:val="clear" w:color="000000" w:fill="auto"/>
      </w:pPr>
      <w:r w:rsidRPr="007F1EFA">
        <w:t>Conference</w:t>
      </w:r>
    </w:p>
    <w:p w14:paraId="0EF52B9C" w14:textId="6BD7E2BC" w:rsidR="006814D8" w:rsidRPr="007F1EFA" w:rsidRDefault="006814D8" w:rsidP="006814D8">
      <w:pPr>
        <w:pStyle w:val="PolicyBodyIndent0After"/>
        <w:shd w:val="clear" w:color="000000" w:fill="auto"/>
      </w:pPr>
      <w:r w:rsidRPr="007F1EFA">
        <w:t xml:space="preserve">The superintendent or designee </w:t>
      </w:r>
      <w:r w:rsidR="005323E1" w:rsidRPr="007F1EFA">
        <w:t>may</w:t>
      </w:r>
      <w:r w:rsidRPr="007F1EFA">
        <w:t xml:space="preserve"> conduct a conference with the parent or guardian and student. Auxiliary aids and services will be provided upon advance request. The superintendent or designee </w:t>
      </w:r>
      <w:r w:rsidR="005323E1" w:rsidRPr="007F1EFA">
        <w:t>may</w:t>
      </w:r>
      <w:r w:rsidRPr="007F1EFA">
        <w:t>:</w:t>
      </w:r>
    </w:p>
    <w:p w14:paraId="6E96B3E5" w14:textId="77777777" w:rsidR="006814D8" w:rsidRPr="007F1EFA" w:rsidRDefault="006814D8" w:rsidP="006814D8">
      <w:pPr>
        <w:pStyle w:val="PolicyBodyText"/>
        <w:shd w:val="clear" w:color="000000" w:fill="auto"/>
      </w:pPr>
    </w:p>
    <w:p w14:paraId="2680492F" w14:textId="54223ACF" w:rsidR="006814D8" w:rsidRPr="007F1EFA" w:rsidRDefault="006814D8" w:rsidP="006814D8">
      <w:pPr>
        <w:pStyle w:val="Level2"/>
        <w:numPr>
          <w:ilvl w:val="1"/>
          <w:numId w:val="16"/>
        </w:numPr>
        <w:shd w:val="clear" w:color="000000" w:fill="auto"/>
        <w:tabs>
          <w:tab w:val="left" w:pos="1440"/>
        </w:tabs>
      </w:pPr>
      <w:r w:rsidRPr="007F1EFA">
        <w:t xml:space="preserve">Review Oregon’s attendance law and the student’s attendance </w:t>
      </w:r>
      <w:proofErr w:type="gramStart"/>
      <w:r w:rsidRPr="007F1EFA">
        <w:t>record;</w:t>
      </w:r>
      <w:proofErr w:type="gramEnd"/>
    </w:p>
    <w:p w14:paraId="2284669E" w14:textId="77777777" w:rsidR="006814D8" w:rsidRPr="007F1EFA" w:rsidRDefault="006814D8" w:rsidP="006814D8">
      <w:pPr>
        <w:pStyle w:val="Level2"/>
        <w:numPr>
          <w:ilvl w:val="1"/>
          <w:numId w:val="16"/>
        </w:numPr>
        <w:shd w:val="clear" w:color="000000" w:fill="auto"/>
        <w:tabs>
          <w:tab w:val="left" w:pos="1440"/>
        </w:tabs>
      </w:pPr>
      <w:r w:rsidRPr="007F1EFA">
        <w:t>Determine the reasons for the noncompliance;</w:t>
      </w:r>
    </w:p>
    <w:p w14:paraId="4C618D5F" w14:textId="77777777" w:rsidR="006814D8" w:rsidRPr="007F1EFA" w:rsidRDefault="006814D8" w:rsidP="006814D8">
      <w:pPr>
        <w:pStyle w:val="Level2"/>
        <w:numPr>
          <w:ilvl w:val="1"/>
          <w:numId w:val="16"/>
        </w:numPr>
        <w:shd w:val="clear" w:color="000000" w:fill="auto"/>
        <w:tabs>
          <w:tab w:val="left" w:pos="1440"/>
        </w:tabs>
      </w:pPr>
      <w:r w:rsidRPr="007F1EFA">
        <w:t>Develop a plan for student attendance improvement (i.e., contract, etc.);</w:t>
      </w:r>
    </w:p>
    <w:p w14:paraId="55794469" w14:textId="77777777" w:rsidR="006814D8" w:rsidRPr="007F1EFA" w:rsidRDefault="006814D8" w:rsidP="006814D8">
      <w:pPr>
        <w:pStyle w:val="Level2"/>
        <w:numPr>
          <w:ilvl w:val="1"/>
          <w:numId w:val="16"/>
        </w:numPr>
        <w:shd w:val="clear" w:color="000000" w:fill="auto"/>
        <w:tabs>
          <w:tab w:val="left" w:pos="1440"/>
        </w:tabs>
      </w:pPr>
      <w:r w:rsidRPr="007F1EFA">
        <w:t>Inform the parent and student of other available resources in the district and community, if available;</w:t>
      </w:r>
    </w:p>
    <w:p w14:paraId="28425440" w14:textId="051A55C2" w:rsidR="006814D8" w:rsidRPr="007F1EFA" w:rsidRDefault="006814D8" w:rsidP="006814D8">
      <w:pPr>
        <w:pStyle w:val="Level2"/>
        <w:numPr>
          <w:ilvl w:val="1"/>
          <w:numId w:val="16"/>
        </w:numPr>
        <w:shd w:val="clear" w:color="000000" w:fill="auto"/>
        <w:tabs>
          <w:tab w:val="left" w:pos="1440"/>
        </w:tabs>
      </w:pPr>
      <w:r w:rsidRPr="007F1EFA">
        <w:t>Discuss the potential consequences for continued attendance noncompliance, including the potential for the issuance of a citation</w:t>
      </w:r>
      <w:r w:rsidR="0029324C" w:rsidRPr="007F1EFA">
        <w:t>, if applicable</w:t>
      </w:r>
      <w:r w:rsidR="00963743" w:rsidRPr="007F1EFA">
        <w:t>.</w:t>
      </w:r>
    </w:p>
    <w:p w14:paraId="790F995A" w14:textId="77777777" w:rsidR="006814D8" w:rsidRPr="006814D8" w:rsidRDefault="006814D8" w:rsidP="006814D8">
      <w:pPr>
        <w:shd w:val="clear" w:color="000000" w:fill="auto"/>
        <w:suppressAutoHyphens w:val="0"/>
        <w:spacing w:after="160" w:line="256" w:lineRule="auto"/>
      </w:pPr>
      <w:r w:rsidRPr="006814D8">
        <w:br w:type="page"/>
      </w:r>
    </w:p>
    <w:p w14:paraId="667B09F4" w14:textId="0461B114" w:rsidR="006814D8" w:rsidRPr="006814D8" w:rsidRDefault="006814D8" w:rsidP="006814D8">
      <w:pPr>
        <w:pStyle w:val="PolicyBodyText"/>
        <w:shd w:val="clear" w:color="000000" w:fill="auto"/>
        <w:jc w:val="center"/>
        <w:rPr>
          <w:b/>
        </w:rPr>
      </w:pPr>
      <w:r w:rsidRPr="006814D8">
        <w:rPr>
          <w:b/>
        </w:rPr>
        <w:lastRenderedPageBreak/>
        <w:t>Hermiston School District</w:t>
      </w:r>
    </w:p>
    <w:p w14:paraId="1939C403" w14:textId="77777777" w:rsidR="006814D8" w:rsidRPr="006814D8" w:rsidRDefault="006814D8" w:rsidP="006814D8">
      <w:pPr>
        <w:pStyle w:val="PolicyBodyText"/>
        <w:shd w:val="clear" w:color="000000" w:fill="auto"/>
        <w:jc w:val="center"/>
        <w:rPr>
          <w:bCs/>
        </w:rPr>
      </w:pPr>
      <w:r w:rsidRPr="006814D8">
        <w:rPr>
          <w:bCs/>
        </w:rPr>
        <w:t>305 SW 11</w:t>
      </w:r>
      <w:r w:rsidRPr="006814D8">
        <w:rPr>
          <w:bCs/>
          <w:vertAlign w:val="superscript"/>
        </w:rPr>
        <w:t>th</w:t>
      </w:r>
      <w:r w:rsidRPr="006814D8">
        <w:rPr>
          <w:bCs/>
        </w:rPr>
        <w:t xml:space="preserve"> Street, Hermiston, OR 97838</w:t>
      </w:r>
    </w:p>
    <w:p w14:paraId="58216FEB" w14:textId="2274786C" w:rsidR="006814D8" w:rsidRPr="006814D8" w:rsidRDefault="006814D8" w:rsidP="006814D8">
      <w:pPr>
        <w:pStyle w:val="PolicyBodyText"/>
        <w:shd w:val="clear" w:color="000000" w:fill="auto"/>
        <w:jc w:val="center"/>
        <w:rPr>
          <w:b/>
        </w:rPr>
      </w:pPr>
      <w:r w:rsidRPr="006814D8">
        <w:rPr>
          <w:b/>
        </w:rPr>
        <w:t>Phone: 541-667-6000</w:t>
      </w:r>
    </w:p>
    <w:p w14:paraId="15CF797E" w14:textId="77777777" w:rsidR="006814D8" w:rsidRPr="006814D8" w:rsidRDefault="006814D8" w:rsidP="006814D8">
      <w:pPr>
        <w:pStyle w:val="PolicyBodyText"/>
        <w:shd w:val="clear" w:color="000000" w:fill="auto"/>
        <w:jc w:val="center"/>
      </w:pPr>
    </w:p>
    <w:p w14:paraId="5374988F" w14:textId="4F841564" w:rsidR="006814D8" w:rsidRPr="006814D8" w:rsidRDefault="006814D8" w:rsidP="006814D8">
      <w:pPr>
        <w:pStyle w:val="PolicyBodyText"/>
        <w:shd w:val="clear" w:color="000000" w:fill="auto"/>
        <w:jc w:val="center"/>
        <w:rPr>
          <w:b/>
        </w:rPr>
      </w:pPr>
      <w:r w:rsidRPr="006814D8">
        <w:rPr>
          <w:b/>
        </w:rPr>
        <w:t>****** ATTENDANCE SUPERVISOR</w:t>
      </w:r>
      <w:r>
        <w:rPr>
          <w:b/>
        </w:rPr>
        <w:t>’</w:t>
      </w:r>
      <w:r w:rsidRPr="006814D8">
        <w:rPr>
          <w:b/>
        </w:rPr>
        <w:t>S NONENROLLMENT NOTICE ******</w:t>
      </w:r>
    </w:p>
    <w:p w14:paraId="3B0D9239" w14:textId="77777777" w:rsidR="006814D8" w:rsidRPr="006814D8" w:rsidRDefault="006814D8" w:rsidP="006814D8">
      <w:pPr>
        <w:pStyle w:val="PolicyBodyText"/>
        <w:shd w:val="clear" w:color="000000" w:fill="auto"/>
      </w:pPr>
    </w:p>
    <w:p w14:paraId="12AF5A3E" w14:textId="77777777" w:rsidR="006814D8" w:rsidRPr="006814D8" w:rsidRDefault="006814D8" w:rsidP="006814D8">
      <w:pPr>
        <w:pStyle w:val="PolicyBodyText"/>
        <w:shd w:val="clear" w:color="000000" w:fill="auto"/>
        <w:rPr>
          <w:szCs w:val="24"/>
        </w:rPr>
      </w:pPr>
      <w:r w:rsidRPr="006814D8">
        <w:rPr>
          <w:szCs w:val="24"/>
        </w:rPr>
        <w:t xml:space="preserve">Date </w:t>
      </w:r>
      <w:r w:rsidRPr="006814D8">
        <w:rPr>
          <w:szCs w:val="24"/>
          <w:u w:val="single"/>
        </w:rPr>
        <w:tab/>
      </w:r>
      <w:r w:rsidRPr="006814D8">
        <w:rPr>
          <w:szCs w:val="24"/>
          <w:u w:val="single"/>
        </w:rPr>
        <w:tab/>
      </w:r>
      <w:r w:rsidRPr="006814D8">
        <w:rPr>
          <w:szCs w:val="24"/>
          <w:u w:val="single"/>
        </w:rPr>
        <w:tab/>
      </w:r>
      <w:r w:rsidRPr="006814D8">
        <w:rPr>
          <w:szCs w:val="24"/>
          <w:u w:val="single"/>
        </w:rPr>
        <w:tab/>
      </w:r>
      <w:r w:rsidRPr="006814D8">
        <w:rPr>
          <w:szCs w:val="24"/>
          <w:u w:val="single"/>
        </w:rPr>
        <w:tab/>
      </w:r>
    </w:p>
    <w:p w14:paraId="6C25C593" w14:textId="77777777" w:rsidR="006814D8" w:rsidRPr="006814D8" w:rsidRDefault="006814D8" w:rsidP="006814D8">
      <w:pPr>
        <w:pStyle w:val="PolicyBodyText"/>
        <w:shd w:val="clear" w:color="000000" w:fill="auto"/>
        <w:rPr>
          <w:szCs w:val="24"/>
        </w:rPr>
      </w:pPr>
    </w:p>
    <w:p w14:paraId="00199C6E" w14:textId="77777777" w:rsidR="006814D8" w:rsidRPr="006814D8" w:rsidRDefault="006814D8" w:rsidP="006814D8">
      <w:pPr>
        <w:pStyle w:val="PolicyBodyText"/>
        <w:shd w:val="clear" w:color="000000" w:fill="auto"/>
        <w:rPr>
          <w:szCs w:val="24"/>
        </w:rPr>
      </w:pPr>
      <w:r w:rsidRPr="006814D8">
        <w:rPr>
          <w:szCs w:val="24"/>
        </w:rPr>
        <w:t xml:space="preserve">Parent(s)/Guardian </w:t>
      </w:r>
      <w:r w:rsidRPr="006814D8">
        <w:rPr>
          <w:szCs w:val="24"/>
          <w:u w:val="single"/>
        </w:rPr>
        <w:tab/>
      </w:r>
      <w:r w:rsidRPr="006814D8">
        <w:rPr>
          <w:szCs w:val="24"/>
          <w:u w:val="single"/>
        </w:rPr>
        <w:tab/>
      </w:r>
      <w:r w:rsidRPr="006814D8">
        <w:rPr>
          <w:szCs w:val="24"/>
          <w:u w:val="single"/>
        </w:rPr>
        <w:tab/>
      </w:r>
      <w:r w:rsidRPr="006814D8">
        <w:rPr>
          <w:szCs w:val="24"/>
          <w:u w:val="single"/>
        </w:rPr>
        <w:tab/>
      </w:r>
      <w:r w:rsidRPr="006814D8">
        <w:rPr>
          <w:szCs w:val="24"/>
          <w:u w:val="single"/>
        </w:rPr>
        <w:tab/>
      </w:r>
      <w:r w:rsidRPr="006814D8">
        <w:rPr>
          <w:szCs w:val="24"/>
          <w:u w:val="single"/>
        </w:rPr>
        <w:tab/>
      </w:r>
      <w:r w:rsidRPr="006814D8">
        <w:rPr>
          <w:szCs w:val="24"/>
          <w:u w:val="single"/>
        </w:rPr>
        <w:tab/>
      </w:r>
      <w:r w:rsidRPr="006814D8">
        <w:rPr>
          <w:szCs w:val="24"/>
          <w:u w:val="single"/>
        </w:rPr>
        <w:tab/>
      </w:r>
      <w:r w:rsidRPr="006814D8">
        <w:rPr>
          <w:szCs w:val="24"/>
          <w:u w:val="single"/>
        </w:rPr>
        <w:tab/>
      </w:r>
      <w:r w:rsidRPr="006814D8">
        <w:rPr>
          <w:szCs w:val="24"/>
          <w:u w:val="single"/>
        </w:rPr>
        <w:tab/>
      </w:r>
      <w:r w:rsidRPr="006814D8">
        <w:rPr>
          <w:szCs w:val="24"/>
          <w:u w:val="single"/>
        </w:rPr>
        <w:tab/>
      </w:r>
      <w:r w:rsidRPr="006814D8">
        <w:rPr>
          <w:szCs w:val="24"/>
          <w:u w:val="single"/>
        </w:rPr>
        <w:tab/>
      </w:r>
    </w:p>
    <w:p w14:paraId="7192DD88" w14:textId="77777777" w:rsidR="006814D8" w:rsidRPr="006814D8" w:rsidRDefault="006814D8" w:rsidP="006814D8">
      <w:pPr>
        <w:pStyle w:val="PolicyBodyText"/>
        <w:shd w:val="clear" w:color="000000" w:fill="auto"/>
        <w:rPr>
          <w:szCs w:val="24"/>
        </w:rPr>
      </w:pPr>
    </w:p>
    <w:p w14:paraId="2A49A5BE" w14:textId="77777777" w:rsidR="006814D8" w:rsidRPr="006814D8" w:rsidRDefault="006814D8" w:rsidP="006814D8">
      <w:pPr>
        <w:pStyle w:val="PolicyBodyText"/>
        <w:shd w:val="clear" w:color="000000" w:fill="auto"/>
        <w:rPr>
          <w:szCs w:val="24"/>
        </w:rPr>
      </w:pPr>
      <w:r w:rsidRPr="006814D8">
        <w:rPr>
          <w:szCs w:val="24"/>
        </w:rPr>
        <w:t xml:space="preserve">Address </w:t>
      </w:r>
      <w:r w:rsidRPr="006814D8">
        <w:rPr>
          <w:szCs w:val="24"/>
          <w:u w:val="single"/>
        </w:rPr>
        <w:tab/>
      </w:r>
      <w:r w:rsidRPr="006814D8">
        <w:rPr>
          <w:szCs w:val="24"/>
          <w:u w:val="single"/>
        </w:rPr>
        <w:tab/>
      </w:r>
      <w:r w:rsidRPr="006814D8">
        <w:rPr>
          <w:szCs w:val="24"/>
          <w:u w:val="single"/>
        </w:rPr>
        <w:tab/>
      </w:r>
      <w:r w:rsidRPr="006814D8">
        <w:rPr>
          <w:szCs w:val="24"/>
          <w:u w:val="single"/>
        </w:rPr>
        <w:tab/>
      </w:r>
      <w:r w:rsidRPr="006814D8">
        <w:rPr>
          <w:szCs w:val="24"/>
          <w:u w:val="single"/>
        </w:rPr>
        <w:tab/>
      </w:r>
      <w:r w:rsidRPr="006814D8">
        <w:rPr>
          <w:szCs w:val="24"/>
          <w:u w:val="single"/>
        </w:rPr>
        <w:tab/>
      </w:r>
      <w:r w:rsidRPr="006814D8">
        <w:rPr>
          <w:szCs w:val="24"/>
          <w:u w:val="single"/>
        </w:rPr>
        <w:tab/>
      </w:r>
      <w:r w:rsidRPr="006814D8">
        <w:rPr>
          <w:szCs w:val="24"/>
          <w:u w:val="single"/>
        </w:rPr>
        <w:tab/>
      </w:r>
      <w:r w:rsidRPr="006814D8">
        <w:rPr>
          <w:szCs w:val="24"/>
          <w:u w:val="single"/>
        </w:rPr>
        <w:tab/>
      </w:r>
      <w:r w:rsidRPr="006814D8">
        <w:rPr>
          <w:szCs w:val="24"/>
          <w:u w:val="single"/>
        </w:rPr>
        <w:tab/>
      </w:r>
      <w:r w:rsidRPr="006814D8">
        <w:rPr>
          <w:szCs w:val="24"/>
          <w:u w:val="single"/>
        </w:rPr>
        <w:tab/>
      </w:r>
      <w:r w:rsidRPr="006814D8">
        <w:rPr>
          <w:szCs w:val="24"/>
          <w:u w:val="single"/>
        </w:rPr>
        <w:tab/>
      </w:r>
      <w:r w:rsidRPr="006814D8">
        <w:rPr>
          <w:szCs w:val="24"/>
          <w:u w:val="single"/>
        </w:rPr>
        <w:tab/>
      </w:r>
    </w:p>
    <w:p w14:paraId="66682A89" w14:textId="77777777" w:rsidR="006814D8" w:rsidRPr="006814D8" w:rsidRDefault="006814D8" w:rsidP="006814D8">
      <w:pPr>
        <w:pStyle w:val="PolicyBodyText"/>
        <w:shd w:val="clear" w:color="000000" w:fill="auto"/>
        <w:rPr>
          <w:szCs w:val="24"/>
        </w:rPr>
      </w:pPr>
    </w:p>
    <w:p w14:paraId="4534B2AB" w14:textId="77777777" w:rsidR="006814D8" w:rsidRPr="006814D8" w:rsidRDefault="006814D8" w:rsidP="006814D8">
      <w:pPr>
        <w:pStyle w:val="PolicyBodyText"/>
        <w:shd w:val="clear" w:color="000000" w:fill="auto"/>
        <w:rPr>
          <w:szCs w:val="24"/>
        </w:rPr>
      </w:pPr>
      <w:r w:rsidRPr="006814D8">
        <w:rPr>
          <w:szCs w:val="24"/>
        </w:rPr>
        <w:t xml:space="preserve">Dear </w:t>
      </w:r>
      <w:r w:rsidRPr="006814D8">
        <w:rPr>
          <w:szCs w:val="24"/>
          <w:u w:val="single"/>
        </w:rPr>
        <w:tab/>
      </w:r>
      <w:r w:rsidRPr="006814D8">
        <w:rPr>
          <w:szCs w:val="24"/>
          <w:u w:val="single"/>
        </w:rPr>
        <w:tab/>
      </w:r>
      <w:r w:rsidRPr="006814D8">
        <w:rPr>
          <w:szCs w:val="24"/>
          <w:u w:val="single"/>
        </w:rPr>
        <w:tab/>
      </w:r>
      <w:r w:rsidRPr="006814D8">
        <w:rPr>
          <w:szCs w:val="24"/>
          <w:u w:val="single"/>
        </w:rPr>
        <w:tab/>
      </w:r>
      <w:r w:rsidRPr="006814D8">
        <w:rPr>
          <w:szCs w:val="24"/>
          <w:u w:val="single"/>
        </w:rPr>
        <w:tab/>
      </w:r>
      <w:r w:rsidRPr="006814D8">
        <w:rPr>
          <w:szCs w:val="24"/>
        </w:rPr>
        <w:t>,</w:t>
      </w:r>
    </w:p>
    <w:p w14:paraId="11B72F5A" w14:textId="77777777" w:rsidR="006814D8" w:rsidRPr="006814D8" w:rsidRDefault="006814D8" w:rsidP="006814D8">
      <w:pPr>
        <w:pStyle w:val="PolicyBodyText"/>
        <w:shd w:val="clear" w:color="000000" w:fill="auto"/>
        <w:spacing w:after="240"/>
        <w:ind w:left="1080"/>
        <w:rPr>
          <w:szCs w:val="24"/>
        </w:rPr>
      </w:pPr>
      <w:r w:rsidRPr="006814D8">
        <w:rPr>
          <w:szCs w:val="24"/>
        </w:rPr>
        <w:t>(Parent/Guardian)</w:t>
      </w:r>
    </w:p>
    <w:p w14:paraId="3BA05262" w14:textId="669BE524" w:rsidR="006814D8" w:rsidRPr="006814D8" w:rsidRDefault="006814D8" w:rsidP="006814D8">
      <w:pPr>
        <w:pStyle w:val="PolicyBodyText"/>
        <w:shd w:val="clear" w:color="000000" w:fill="auto"/>
        <w:tabs>
          <w:tab w:val="right" w:pos="10260"/>
        </w:tabs>
        <w:rPr>
          <w:szCs w:val="24"/>
          <w:u w:val="single"/>
        </w:rPr>
      </w:pPr>
      <w:r w:rsidRPr="006814D8">
        <w:rPr>
          <w:szCs w:val="24"/>
        </w:rPr>
        <w:t xml:space="preserve">After review of attendance records, your student, </w:t>
      </w:r>
      <w:r w:rsidRPr="006814D8">
        <w:rPr>
          <w:szCs w:val="24"/>
          <w:u w:val="single"/>
        </w:rPr>
        <w:tab/>
      </w:r>
    </w:p>
    <w:p w14:paraId="10854668" w14:textId="160B238B" w:rsidR="006814D8" w:rsidRPr="006814D8" w:rsidRDefault="006814D8" w:rsidP="006814D8">
      <w:pPr>
        <w:pStyle w:val="PolicyBodyText"/>
        <w:shd w:val="clear" w:color="000000" w:fill="auto"/>
        <w:tabs>
          <w:tab w:val="left" w:pos="3600"/>
          <w:tab w:val="right" w:pos="10260"/>
        </w:tabs>
        <w:rPr>
          <w:szCs w:val="24"/>
        </w:rPr>
      </w:pPr>
      <w:r w:rsidRPr="006814D8">
        <w:rPr>
          <w:szCs w:val="24"/>
          <w:u w:val="single"/>
        </w:rPr>
        <w:tab/>
      </w:r>
      <w:r w:rsidRPr="006814D8">
        <w:rPr>
          <w:szCs w:val="24"/>
        </w:rPr>
        <w:t xml:space="preserve"> (student name), is not</w:t>
      </w:r>
      <w:r>
        <w:rPr>
          <w:szCs w:val="24"/>
        </w:rPr>
        <w:t xml:space="preserve"> </w:t>
      </w:r>
      <w:r w:rsidRPr="006814D8">
        <w:rPr>
          <w:szCs w:val="24"/>
        </w:rPr>
        <w:t>exempted from compulsory attendance for school, under provisions of ORS 339.030, and is not currently enrolled in school.</w:t>
      </w:r>
    </w:p>
    <w:p w14:paraId="63EABE39" w14:textId="77777777" w:rsidR="006814D8" w:rsidRPr="006814D8" w:rsidRDefault="006814D8" w:rsidP="006814D8">
      <w:pPr>
        <w:pStyle w:val="PolicyBodyText"/>
        <w:shd w:val="clear" w:color="000000" w:fill="auto"/>
        <w:rPr>
          <w:szCs w:val="24"/>
        </w:rPr>
      </w:pPr>
    </w:p>
    <w:p w14:paraId="3F90849F" w14:textId="37E26AD3" w:rsidR="006814D8" w:rsidRPr="006814D8" w:rsidRDefault="006814D8" w:rsidP="006814D8">
      <w:pPr>
        <w:pStyle w:val="PolicyBodyText"/>
        <w:shd w:val="clear" w:color="000000" w:fill="auto"/>
        <w:rPr>
          <w:szCs w:val="24"/>
        </w:rPr>
      </w:pPr>
      <w:r w:rsidRPr="006814D8">
        <w:rPr>
          <w:szCs w:val="24"/>
        </w:rPr>
        <w:t>In accordance with Oregon law, children between ages 6 through 18 must be enrolled in school. Please enroll your child at _______________________________________ School no later than the next school day following receipt of this notice and maintain your child in regular attendance for the remainder of the school year.</w:t>
      </w:r>
    </w:p>
    <w:p w14:paraId="263CA187" w14:textId="388EF58A" w:rsidR="006814D8" w:rsidRPr="006814D8" w:rsidRDefault="006814D8" w:rsidP="006814D8">
      <w:pPr>
        <w:pStyle w:val="PolicyBodyText"/>
        <w:shd w:val="clear" w:color="000000" w:fill="auto"/>
        <w:rPr>
          <w:szCs w:val="24"/>
        </w:rPr>
      </w:pPr>
      <w:r w:rsidRPr="006814D8">
        <w:rPr>
          <w:szCs w:val="24"/>
        </w:rPr>
        <w:t xml:space="preserve">You may request an evaluation to determine if your child should have an individualized education </w:t>
      </w:r>
      <w:r w:rsidRPr="007F1EFA">
        <w:rPr>
          <w:szCs w:val="24"/>
        </w:rPr>
        <w:t>program (IEP</w:t>
      </w:r>
      <w:r w:rsidR="00AD7B00" w:rsidRPr="007F1EFA">
        <w:rPr>
          <w:szCs w:val="24"/>
        </w:rPr>
        <w:t>)</w:t>
      </w:r>
      <w:r w:rsidR="004940E7" w:rsidRPr="007F1EFA">
        <w:rPr>
          <w:szCs w:val="24"/>
        </w:rPr>
        <w:t xml:space="preserve"> or Section 504 plan (</w:t>
      </w:r>
      <w:r w:rsidR="009E1285" w:rsidRPr="007F1EFA">
        <w:rPr>
          <w:szCs w:val="24"/>
        </w:rPr>
        <w:t>“</w:t>
      </w:r>
      <w:r w:rsidR="004940E7" w:rsidRPr="007F1EFA">
        <w:rPr>
          <w:szCs w:val="24"/>
        </w:rPr>
        <w:t>504 plan</w:t>
      </w:r>
      <w:r w:rsidR="009E1285" w:rsidRPr="007F1EFA">
        <w:rPr>
          <w:szCs w:val="24"/>
        </w:rPr>
        <w:t>”</w:t>
      </w:r>
      <w:r w:rsidR="004940E7" w:rsidRPr="007F1EFA">
        <w:rPr>
          <w:szCs w:val="24"/>
        </w:rPr>
        <w:t>)</w:t>
      </w:r>
      <w:r w:rsidR="00963743" w:rsidRPr="007F1EFA">
        <w:rPr>
          <w:szCs w:val="24"/>
        </w:rPr>
        <w:t>,</w:t>
      </w:r>
      <w:r w:rsidRPr="007F1EFA">
        <w:rPr>
          <w:szCs w:val="24"/>
        </w:rPr>
        <w:t xml:space="preserve"> or request a review of your child’s current IEP</w:t>
      </w:r>
      <w:r w:rsidR="004940E7" w:rsidRPr="007F1EFA">
        <w:rPr>
          <w:szCs w:val="24"/>
        </w:rPr>
        <w:t xml:space="preserve"> or 504 plan</w:t>
      </w:r>
      <w:r w:rsidRPr="007F1EFA">
        <w:rPr>
          <w:szCs w:val="24"/>
        </w:rPr>
        <w:t>.</w:t>
      </w:r>
    </w:p>
    <w:p w14:paraId="7F0D82BE" w14:textId="77777777" w:rsidR="006814D8" w:rsidRPr="006814D8" w:rsidRDefault="006814D8" w:rsidP="006814D8">
      <w:pPr>
        <w:pStyle w:val="PolicyBodyText"/>
        <w:shd w:val="clear" w:color="000000" w:fill="auto"/>
        <w:rPr>
          <w:szCs w:val="24"/>
        </w:rPr>
      </w:pPr>
    </w:p>
    <w:p w14:paraId="445DB6E6" w14:textId="0210DCFF" w:rsidR="006814D8" w:rsidRPr="006814D8" w:rsidRDefault="006814D8" w:rsidP="006814D8">
      <w:pPr>
        <w:pStyle w:val="PolicyBodyText"/>
        <w:shd w:val="clear" w:color="000000" w:fill="auto"/>
        <w:spacing w:after="240"/>
        <w:rPr>
          <w:szCs w:val="24"/>
        </w:rPr>
      </w:pPr>
      <w:bookmarkStart w:id="0" w:name="_Hlk115445401"/>
      <w:r w:rsidRPr="006814D8">
        <w:rPr>
          <w:szCs w:val="24"/>
        </w:rPr>
        <w:t>If your child is taught by a parent, guardian or private teacher, you must notify your local education service district and comply with ORS 339.035. Your local ESD is:</w:t>
      </w:r>
      <w:r>
        <w:rPr>
          <w:szCs w:val="24"/>
        </w:rPr>
        <w:t xml:space="preserve"> </w:t>
      </w:r>
      <w:proofErr w:type="spellStart"/>
      <w:r w:rsidRPr="006814D8">
        <w:rPr>
          <w:szCs w:val="24"/>
        </w:rPr>
        <w:t>InterMountain</w:t>
      </w:r>
      <w:proofErr w:type="spellEnd"/>
      <w:r w:rsidRPr="006814D8">
        <w:rPr>
          <w:szCs w:val="24"/>
        </w:rPr>
        <w:t xml:space="preserve"> Education Service District.</w:t>
      </w:r>
    </w:p>
    <w:bookmarkEnd w:id="0"/>
    <w:p w14:paraId="5A3E6367" w14:textId="77777777" w:rsidR="006814D8" w:rsidRPr="006814D8" w:rsidRDefault="006814D8" w:rsidP="006814D8">
      <w:pPr>
        <w:pStyle w:val="PolicyBodyText"/>
        <w:shd w:val="clear" w:color="000000" w:fill="auto"/>
        <w:rPr>
          <w:szCs w:val="24"/>
        </w:rPr>
      </w:pPr>
      <w:r w:rsidRPr="006814D8">
        <w:rPr>
          <w:szCs w:val="24"/>
        </w:rPr>
        <w:t xml:space="preserve">If you have questions and/or need assistance, please contact </w:t>
      </w:r>
      <w:r w:rsidRPr="006814D8">
        <w:rPr>
          <w:szCs w:val="24"/>
          <w:u w:val="single"/>
        </w:rPr>
        <w:tab/>
      </w:r>
      <w:r w:rsidRPr="006814D8">
        <w:rPr>
          <w:szCs w:val="24"/>
          <w:u w:val="single"/>
        </w:rPr>
        <w:tab/>
      </w:r>
      <w:r w:rsidRPr="006814D8">
        <w:rPr>
          <w:szCs w:val="24"/>
          <w:u w:val="single"/>
        </w:rPr>
        <w:tab/>
      </w:r>
      <w:r w:rsidRPr="006814D8">
        <w:rPr>
          <w:szCs w:val="24"/>
          <w:u w:val="single"/>
        </w:rPr>
        <w:tab/>
      </w:r>
      <w:r w:rsidRPr="006814D8">
        <w:rPr>
          <w:szCs w:val="24"/>
          <w:u w:val="single"/>
        </w:rPr>
        <w:tab/>
      </w:r>
      <w:r w:rsidRPr="006814D8">
        <w:rPr>
          <w:szCs w:val="24"/>
          <w:u w:val="single"/>
        </w:rPr>
        <w:tab/>
      </w:r>
    </w:p>
    <w:p w14:paraId="26785C0F" w14:textId="77777777" w:rsidR="006814D8" w:rsidRPr="006814D8" w:rsidRDefault="006814D8" w:rsidP="006814D8">
      <w:pPr>
        <w:pStyle w:val="PolicyBodyText"/>
        <w:shd w:val="clear" w:color="000000" w:fill="auto"/>
        <w:rPr>
          <w:szCs w:val="24"/>
        </w:rPr>
      </w:pPr>
    </w:p>
    <w:p w14:paraId="727065AA" w14:textId="6257483E" w:rsidR="006814D8" w:rsidRPr="006814D8" w:rsidRDefault="006814D8" w:rsidP="006814D8">
      <w:pPr>
        <w:pStyle w:val="PolicyBodyText"/>
        <w:shd w:val="clear" w:color="000000" w:fill="auto"/>
        <w:rPr>
          <w:szCs w:val="24"/>
        </w:rPr>
      </w:pPr>
      <w:r w:rsidRPr="006814D8">
        <w:rPr>
          <w:szCs w:val="24"/>
        </w:rPr>
        <w:t xml:space="preserve">at </w:t>
      </w:r>
      <w:r w:rsidRPr="006814D8">
        <w:rPr>
          <w:szCs w:val="24"/>
          <w:u w:val="single"/>
        </w:rPr>
        <w:tab/>
      </w:r>
      <w:r w:rsidRPr="006814D8">
        <w:rPr>
          <w:szCs w:val="24"/>
          <w:u w:val="single"/>
        </w:rPr>
        <w:tab/>
      </w:r>
      <w:r w:rsidRPr="006814D8">
        <w:rPr>
          <w:szCs w:val="24"/>
          <w:u w:val="single"/>
        </w:rPr>
        <w:tab/>
      </w:r>
      <w:r w:rsidRPr="006814D8">
        <w:rPr>
          <w:szCs w:val="24"/>
          <w:u w:val="single"/>
        </w:rPr>
        <w:tab/>
      </w:r>
      <w:r w:rsidRPr="006814D8">
        <w:rPr>
          <w:szCs w:val="24"/>
          <w:u w:val="single"/>
        </w:rPr>
        <w:tab/>
      </w:r>
      <w:r w:rsidRPr="006814D8">
        <w:rPr>
          <w:szCs w:val="24"/>
        </w:rPr>
        <w:t>.</w:t>
      </w:r>
    </w:p>
    <w:p w14:paraId="5CF93021" w14:textId="77777777" w:rsidR="006814D8" w:rsidRPr="006814D8" w:rsidRDefault="006814D8" w:rsidP="006814D8">
      <w:pPr>
        <w:pStyle w:val="PolicyBodyText"/>
        <w:shd w:val="clear" w:color="000000" w:fill="auto"/>
        <w:rPr>
          <w:szCs w:val="24"/>
        </w:rPr>
      </w:pPr>
    </w:p>
    <w:p w14:paraId="5EB8481D" w14:textId="77777777" w:rsidR="006814D8" w:rsidRPr="006814D8" w:rsidRDefault="006814D8" w:rsidP="006814D8">
      <w:pPr>
        <w:pStyle w:val="PolicyBodyText"/>
        <w:shd w:val="clear" w:color="000000" w:fill="auto"/>
        <w:rPr>
          <w:szCs w:val="24"/>
        </w:rPr>
      </w:pPr>
      <w:r w:rsidRPr="006814D8">
        <w:rPr>
          <w:szCs w:val="24"/>
        </w:rPr>
        <w:t>Sincerely,</w:t>
      </w:r>
    </w:p>
    <w:p w14:paraId="5EB3707A" w14:textId="77777777" w:rsidR="006814D8" w:rsidRPr="006814D8" w:rsidRDefault="006814D8" w:rsidP="006814D8">
      <w:pPr>
        <w:pStyle w:val="PolicyBodyText"/>
        <w:shd w:val="clear" w:color="000000" w:fill="auto"/>
        <w:rPr>
          <w:szCs w:val="24"/>
        </w:rPr>
      </w:pPr>
    </w:p>
    <w:p w14:paraId="24EEE066" w14:textId="77777777" w:rsidR="006814D8" w:rsidRPr="006814D8" w:rsidRDefault="006814D8" w:rsidP="006814D8">
      <w:pPr>
        <w:pStyle w:val="PolicyBodyText"/>
        <w:shd w:val="clear" w:color="000000" w:fill="auto"/>
        <w:rPr>
          <w:szCs w:val="24"/>
        </w:rPr>
      </w:pPr>
    </w:p>
    <w:p w14:paraId="7B2367FE" w14:textId="77777777" w:rsidR="006814D8" w:rsidRPr="006814D8" w:rsidRDefault="006814D8" w:rsidP="006814D8">
      <w:pPr>
        <w:pStyle w:val="PolicyBodyText"/>
        <w:shd w:val="clear" w:color="000000" w:fill="auto"/>
        <w:rPr>
          <w:szCs w:val="24"/>
        </w:rPr>
      </w:pPr>
    </w:p>
    <w:p w14:paraId="18596B4B" w14:textId="14A95DA4" w:rsidR="006814D8" w:rsidRPr="006814D8" w:rsidRDefault="006814D8" w:rsidP="006814D8">
      <w:pPr>
        <w:pStyle w:val="PolicyBodyText"/>
        <w:shd w:val="clear" w:color="000000" w:fill="auto"/>
      </w:pPr>
      <w:r w:rsidRPr="006814D8">
        <w:rPr>
          <w:szCs w:val="24"/>
        </w:rPr>
        <w:t>Principal/Assistant Principal/Dean</w:t>
      </w:r>
    </w:p>
    <w:p w14:paraId="0874A7CD" w14:textId="77777777" w:rsidR="00AD7B00" w:rsidRDefault="00AD7B00">
      <w:pPr>
        <w:suppressAutoHyphens w:val="0"/>
        <w:spacing w:after="160" w:line="259" w:lineRule="auto"/>
        <w:rPr>
          <w:b/>
        </w:rPr>
      </w:pPr>
      <w:r>
        <w:rPr>
          <w:b/>
        </w:rPr>
        <w:br w:type="page"/>
      </w:r>
    </w:p>
    <w:p w14:paraId="7ADF1926" w14:textId="72CC82D1" w:rsidR="006814D8" w:rsidRPr="006814D8" w:rsidRDefault="006814D8" w:rsidP="006814D8">
      <w:pPr>
        <w:pStyle w:val="PolicyBodyText"/>
        <w:shd w:val="clear" w:color="000000" w:fill="auto"/>
        <w:jc w:val="center"/>
        <w:rPr>
          <w:b/>
        </w:rPr>
      </w:pPr>
      <w:r w:rsidRPr="006814D8">
        <w:rPr>
          <w:b/>
        </w:rPr>
        <w:lastRenderedPageBreak/>
        <w:t>Hermiston School District</w:t>
      </w:r>
    </w:p>
    <w:p w14:paraId="5BD4B313" w14:textId="41E25AF6" w:rsidR="006814D8" w:rsidRPr="006814D8" w:rsidRDefault="006814D8" w:rsidP="006814D8">
      <w:pPr>
        <w:pStyle w:val="PolicyBodyText"/>
        <w:shd w:val="clear" w:color="000000" w:fill="auto"/>
        <w:jc w:val="center"/>
        <w:rPr>
          <w:bCs/>
        </w:rPr>
      </w:pPr>
      <w:r w:rsidRPr="006814D8">
        <w:rPr>
          <w:bCs/>
        </w:rPr>
        <w:t>305 SW 11</w:t>
      </w:r>
      <w:r w:rsidRPr="006814D8">
        <w:rPr>
          <w:bCs/>
          <w:vertAlign w:val="superscript"/>
        </w:rPr>
        <w:t>th</w:t>
      </w:r>
      <w:r w:rsidRPr="006814D8">
        <w:rPr>
          <w:bCs/>
        </w:rPr>
        <w:t xml:space="preserve"> Street, Hermiston, OR 97838</w:t>
      </w:r>
    </w:p>
    <w:p w14:paraId="09E6CBE1" w14:textId="3D8B6165" w:rsidR="006814D8" w:rsidRPr="006814D8" w:rsidRDefault="006814D8" w:rsidP="006814D8">
      <w:pPr>
        <w:pStyle w:val="PolicyBodyText"/>
        <w:shd w:val="clear" w:color="000000" w:fill="auto"/>
        <w:jc w:val="center"/>
        <w:rPr>
          <w:b/>
        </w:rPr>
      </w:pPr>
      <w:r w:rsidRPr="006814D8">
        <w:rPr>
          <w:b/>
        </w:rPr>
        <w:t>Phone: 541-667-6000</w:t>
      </w:r>
    </w:p>
    <w:p w14:paraId="76282065" w14:textId="77777777" w:rsidR="006814D8" w:rsidRPr="006814D8" w:rsidRDefault="006814D8" w:rsidP="006814D8">
      <w:pPr>
        <w:pStyle w:val="PolicyBodyText"/>
        <w:shd w:val="clear" w:color="000000" w:fill="auto"/>
        <w:jc w:val="center"/>
      </w:pPr>
    </w:p>
    <w:p w14:paraId="7C6FC297" w14:textId="7E1DAEE4" w:rsidR="006814D8" w:rsidRPr="006814D8" w:rsidRDefault="006814D8" w:rsidP="006814D8">
      <w:pPr>
        <w:pStyle w:val="PolicyBodyText"/>
        <w:shd w:val="clear" w:color="000000" w:fill="auto"/>
        <w:jc w:val="center"/>
        <w:rPr>
          <w:b/>
        </w:rPr>
      </w:pPr>
      <w:r w:rsidRPr="006814D8">
        <w:rPr>
          <w:b/>
        </w:rPr>
        <w:t>****** ATTENDANCE SUPERVISOR</w:t>
      </w:r>
      <w:r>
        <w:rPr>
          <w:b/>
        </w:rPr>
        <w:t>’</w:t>
      </w:r>
      <w:r w:rsidRPr="006814D8">
        <w:rPr>
          <w:b/>
        </w:rPr>
        <w:t>S IRREGULAR ATTENDANCE NOTICE ******</w:t>
      </w:r>
    </w:p>
    <w:p w14:paraId="66891D74" w14:textId="77777777" w:rsidR="006814D8" w:rsidRPr="006814D8" w:rsidRDefault="006814D8" w:rsidP="006814D8">
      <w:pPr>
        <w:pStyle w:val="PolicyBodyText"/>
        <w:shd w:val="clear" w:color="000000" w:fill="auto"/>
      </w:pPr>
    </w:p>
    <w:p w14:paraId="353BDC0F" w14:textId="77777777" w:rsidR="006814D8" w:rsidRPr="006814D8" w:rsidRDefault="006814D8" w:rsidP="006814D8">
      <w:pPr>
        <w:pStyle w:val="PolicyBodyText"/>
        <w:shd w:val="clear" w:color="000000" w:fill="auto"/>
        <w:rPr>
          <w:szCs w:val="24"/>
        </w:rPr>
      </w:pPr>
      <w:r w:rsidRPr="006814D8">
        <w:rPr>
          <w:szCs w:val="24"/>
        </w:rPr>
        <w:t xml:space="preserve">Date </w:t>
      </w:r>
      <w:r w:rsidRPr="006814D8">
        <w:rPr>
          <w:szCs w:val="24"/>
          <w:u w:val="single"/>
        </w:rPr>
        <w:tab/>
      </w:r>
      <w:r w:rsidRPr="006814D8">
        <w:rPr>
          <w:szCs w:val="24"/>
          <w:u w:val="single"/>
        </w:rPr>
        <w:tab/>
      </w:r>
      <w:r w:rsidRPr="006814D8">
        <w:rPr>
          <w:szCs w:val="24"/>
          <w:u w:val="single"/>
        </w:rPr>
        <w:tab/>
      </w:r>
      <w:r w:rsidRPr="006814D8">
        <w:rPr>
          <w:szCs w:val="24"/>
          <w:u w:val="single"/>
        </w:rPr>
        <w:tab/>
      </w:r>
      <w:r w:rsidRPr="006814D8">
        <w:rPr>
          <w:szCs w:val="24"/>
          <w:u w:val="single"/>
        </w:rPr>
        <w:tab/>
      </w:r>
    </w:p>
    <w:p w14:paraId="5475FB06" w14:textId="77777777" w:rsidR="006814D8" w:rsidRPr="006814D8" w:rsidRDefault="006814D8" w:rsidP="006814D8">
      <w:pPr>
        <w:pStyle w:val="PolicyBodyText"/>
        <w:shd w:val="clear" w:color="000000" w:fill="auto"/>
        <w:rPr>
          <w:szCs w:val="24"/>
        </w:rPr>
      </w:pPr>
    </w:p>
    <w:p w14:paraId="4D2BEB46" w14:textId="77777777" w:rsidR="006814D8" w:rsidRPr="006814D8" w:rsidRDefault="006814D8" w:rsidP="006814D8">
      <w:pPr>
        <w:pStyle w:val="PolicyBodyText"/>
        <w:shd w:val="clear" w:color="000000" w:fill="auto"/>
        <w:rPr>
          <w:szCs w:val="24"/>
        </w:rPr>
      </w:pPr>
      <w:r w:rsidRPr="006814D8">
        <w:rPr>
          <w:szCs w:val="24"/>
        </w:rPr>
        <w:t xml:space="preserve">Parent(s)/Guardian </w:t>
      </w:r>
      <w:r w:rsidRPr="006814D8">
        <w:rPr>
          <w:szCs w:val="24"/>
          <w:u w:val="single"/>
        </w:rPr>
        <w:tab/>
      </w:r>
      <w:r w:rsidRPr="006814D8">
        <w:rPr>
          <w:szCs w:val="24"/>
          <w:u w:val="single"/>
        </w:rPr>
        <w:tab/>
      </w:r>
      <w:r w:rsidRPr="006814D8">
        <w:rPr>
          <w:szCs w:val="24"/>
          <w:u w:val="single"/>
        </w:rPr>
        <w:tab/>
      </w:r>
      <w:r w:rsidRPr="006814D8">
        <w:rPr>
          <w:szCs w:val="24"/>
          <w:u w:val="single"/>
        </w:rPr>
        <w:tab/>
      </w:r>
      <w:r w:rsidRPr="006814D8">
        <w:rPr>
          <w:szCs w:val="24"/>
          <w:u w:val="single"/>
        </w:rPr>
        <w:tab/>
      </w:r>
      <w:r w:rsidRPr="006814D8">
        <w:rPr>
          <w:szCs w:val="24"/>
          <w:u w:val="single"/>
        </w:rPr>
        <w:tab/>
      </w:r>
      <w:r w:rsidRPr="006814D8">
        <w:rPr>
          <w:szCs w:val="24"/>
          <w:u w:val="single"/>
        </w:rPr>
        <w:tab/>
      </w:r>
      <w:r w:rsidRPr="006814D8">
        <w:rPr>
          <w:szCs w:val="24"/>
          <w:u w:val="single"/>
        </w:rPr>
        <w:tab/>
      </w:r>
      <w:r w:rsidRPr="006814D8">
        <w:rPr>
          <w:szCs w:val="24"/>
          <w:u w:val="single"/>
        </w:rPr>
        <w:tab/>
      </w:r>
      <w:r w:rsidRPr="006814D8">
        <w:rPr>
          <w:szCs w:val="24"/>
          <w:u w:val="single"/>
        </w:rPr>
        <w:tab/>
      </w:r>
      <w:r w:rsidRPr="006814D8">
        <w:rPr>
          <w:szCs w:val="24"/>
          <w:u w:val="single"/>
        </w:rPr>
        <w:tab/>
      </w:r>
      <w:r w:rsidRPr="006814D8">
        <w:rPr>
          <w:szCs w:val="24"/>
          <w:u w:val="single"/>
        </w:rPr>
        <w:tab/>
      </w:r>
    </w:p>
    <w:p w14:paraId="28EDAAF5" w14:textId="77777777" w:rsidR="006814D8" w:rsidRPr="006814D8" w:rsidRDefault="006814D8" w:rsidP="006814D8">
      <w:pPr>
        <w:pStyle w:val="PolicyBodyText"/>
        <w:shd w:val="clear" w:color="000000" w:fill="auto"/>
        <w:rPr>
          <w:szCs w:val="24"/>
        </w:rPr>
      </w:pPr>
    </w:p>
    <w:p w14:paraId="40C43A44" w14:textId="77777777" w:rsidR="006814D8" w:rsidRPr="006814D8" w:rsidRDefault="006814D8" w:rsidP="006814D8">
      <w:pPr>
        <w:pStyle w:val="PolicyBodyText"/>
        <w:shd w:val="clear" w:color="000000" w:fill="auto"/>
        <w:rPr>
          <w:szCs w:val="24"/>
        </w:rPr>
      </w:pPr>
      <w:r w:rsidRPr="006814D8">
        <w:rPr>
          <w:szCs w:val="24"/>
        </w:rPr>
        <w:t xml:space="preserve">Address </w:t>
      </w:r>
      <w:r w:rsidRPr="006814D8">
        <w:rPr>
          <w:szCs w:val="24"/>
          <w:u w:val="single"/>
        </w:rPr>
        <w:tab/>
      </w:r>
      <w:r w:rsidRPr="006814D8">
        <w:rPr>
          <w:szCs w:val="24"/>
          <w:u w:val="single"/>
        </w:rPr>
        <w:tab/>
      </w:r>
      <w:r w:rsidRPr="006814D8">
        <w:rPr>
          <w:szCs w:val="24"/>
          <w:u w:val="single"/>
        </w:rPr>
        <w:tab/>
      </w:r>
      <w:r w:rsidRPr="006814D8">
        <w:rPr>
          <w:szCs w:val="24"/>
          <w:u w:val="single"/>
        </w:rPr>
        <w:tab/>
      </w:r>
      <w:r w:rsidRPr="006814D8">
        <w:rPr>
          <w:szCs w:val="24"/>
          <w:u w:val="single"/>
        </w:rPr>
        <w:tab/>
      </w:r>
      <w:r w:rsidRPr="006814D8">
        <w:rPr>
          <w:szCs w:val="24"/>
          <w:u w:val="single"/>
        </w:rPr>
        <w:tab/>
      </w:r>
      <w:r w:rsidRPr="006814D8">
        <w:rPr>
          <w:szCs w:val="24"/>
          <w:u w:val="single"/>
        </w:rPr>
        <w:tab/>
      </w:r>
      <w:r w:rsidRPr="006814D8">
        <w:rPr>
          <w:szCs w:val="24"/>
          <w:u w:val="single"/>
        </w:rPr>
        <w:tab/>
      </w:r>
      <w:r w:rsidRPr="006814D8">
        <w:rPr>
          <w:szCs w:val="24"/>
          <w:u w:val="single"/>
        </w:rPr>
        <w:tab/>
      </w:r>
      <w:r w:rsidRPr="006814D8">
        <w:rPr>
          <w:szCs w:val="24"/>
          <w:u w:val="single"/>
        </w:rPr>
        <w:tab/>
      </w:r>
      <w:r w:rsidRPr="006814D8">
        <w:rPr>
          <w:szCs w:val="24"/>
          <w:u w:val="single"/>
        </w:rPr>
        <w:tab/>
      </w:r>
      <w:r w:rsidRPr="006814D8">
        <w:rPr>
          <w:szCs w:val="24"/>
          <w:u w:val="single"/>
        </w:rPr>
        <w:tab/>
      </w:r>
      <w:r w:rsidRPr="006814D8">
        <w:rPr>
          <w:szCs w:val="24"/>
          <w:u w:val="single"/>
        </w:rPr>
        <w:tab/>
      </w:r>
    </w:p>
    <w:p w14:paraId="42FC248F" w14:textId="77777777" w:rsidR="006814D8" w:rsidRPr="006814D8" w:rsidRDefault="006814D8" w:rsidP="006814D8">
      <w:pPr>
        <w:pStyle w:val="PolicyBodyText"/>
        <w:shd w:val="clear" w:color="000000" w:fill="auto"/>
        <w:rPr>
          <w:szCs w:val="24"/>
        </w:rPr>
      </w:pPr>
    </w:p>
    <w:p w14:paraId="5E136454" w14:textId="77777777" w:rsidR="006814D8" w:rsidRPr="006814D8" w:rsidRDefault="006814D8" w:rsidP="006814D8">
      <w:pPr>
        <w:pStyle w:val="PolicyBodyText"/>
        <w:shd w:val="clear" w:color="000000" w:fill="auto"/>
        <w:rPr>
          <w:szCs w:val="24"/>
        </w:rPr>
      </w:pPr>
      <w:r w:rsidRPr="006814D8">
        <w:rPr>
          <w:szCs w:val="24"/>
        </w:rPr>
        <w:t xml:space="preserve">Dear </w:t>
      </w:r>
      <w:r w:rsidRPr="006814D8">
        <w:rPr>
          <w:szCs w:val="24"/>
          <w:u w:val="single"/>
        </w:rPr>
        <w:tab/>
      </w:r>
      <w:r w:rsidRPr="006814D8">
        <w:rPr>
          <w:szCs w:val="24"/>
          <w:u w:val="single"/>
        </w:rPr>
        <w:tab/>
      </w:r>
      <w:r w:rsidRPr="006814D8">
        <w:rPr>
          <w:szCs w:val="24"/>
          <w:u w:val="single"/>
        </w:rPr>
        <w:tab/>
      </w:r>
      <w:r w:rsidRPr="006814D8">
        <w:rPr>
          <w:szCs w:val="24"/>
          <w:u w:val="single"/>
        </w:rPr>
        <w:tab/>
      </w:r>
      <w:r w:rsidRPr="006814D8">
        <w:rPr>
          <w:szCs w:val="24"/>
          <w:u w:val="single"/>
        </w:rPr>
        <w:tab/>
      </w:r>
      <w:r w:rsidRPr="006814D8">
        <w:rPr>
          <w:szCs w:val="24"/>
        </w:rPr>
        <w:t>,</w:t>
      </w:r>
    </w:p>
    <w:p w14:paraId="28FCD750" w14:textId="77777777" w:rsidR="006814D8" w:rsidRPr="007F1EFA" w:rsidRDefault="006814D8" w:rsidP="006814D8">
      <w:pPr>
        <w:pStyle w:val="PolicyBodyText"/>
        <w:shd w:val="clear" w:color="000000" w:fill="auto"/>
        <w:spacing w:after="240"/>
        <w:rPr>
          <w:szCs w:val="24"/>
        </w:rPr>
      </w:pPr>
      <w:r w:rsidRPr="006814D8">
        <w:rPr>
          <w:szCs w:val="24"/>
        </w:rPr>
        <w:tab/>
        <w:t>(</w:t>
      </w:r>
      <w:r w:rsidRPr="007F1EFA">
        <w:rPr>
          <w:szCs w:val="24"/>
        </w:rPr>
        <w:t>Parent/Guardian)</w:t>
      </w:r>
    </w:p>
    <w:p w14:paraId="06DCE804" w14:textId="269317A8" w:rsidR="006814D8" w:rsidRPr="007F1EFA" w:rsidRDefault="006814D8" w:rsidP="006814D8">
      <w:pPr>
        <w:pStyle w:val="PolicyBodyText"/>
        <w:shd w:val="clear" w:color="000000" w:fill="auto"/>
        <w:tabs>
          <w:tab w:val="right" w:pos="10260"/>
        </w:tabs>
        <w:rPr>
          <w:szCs w:val="24"/>
        </w:rPr>
      </w:pPr>
      <w:r w:rsidRPr="007F1EFA">
        <w:rPr>
          <w:szCs w:val="24"/>
        </w:rPr>
        <w:t xml:space="preserve">After review of attendance records, your student, ________________________________________ (student name), is not maintaining regular attendance </w:t>
      </w:r>
      <w:r w:rsidR="00D14AAA" w:rsidRPr="007F1EFA">
        <w:rPr>
          <w:szCs w:val="24"/>
        </w:rPr>
        <w:t>at a public school</w:t>
      </w:r>
      <w:r w:rsidR="00C26785" w:rsidRPr="007F1EFA">
        <w:rPr>
          <w:szCs w:val="24"/>
        </w:rPr>
        <w:t xml:space="preserve"> </w:t>
      </w:r>
      <w:r w:rsidRPr="007F1EFA">
        <w:rPr>
          <w:szCs w:val="24"/>
        </w:rPr>
        <w:t xml:space="preserve">as required by ORS 339.065. “Regular attendance” is defined by Oregon law as attendance which does not include more than eight unexcused one-half day absences or the equivalent </w:t>
      </w:r>
      <w:r w:rsidR="00D14AAA" w:rsidRPr="007F1EFA">
        <w:rPr>
          <w:szCs w:val="24"/>
        </w:rPr>
        <w:t>thereof</w:t>
      </w:r>
      <w:r w:rsidR="00963743" w:rsidRPr="007F1EFA">
        <w:rPr>
          <w:szCs w:val="24"/>
        </w:rPr>
        <w:t xml:space="preserve"> </w:t>
      </w:r>
      <w:r w:rsidRPr="007F1EFA">
        <w:rPr>
          <w:szCs w:val="24"/>
        </w:rPr>
        <w:t>in any four-week period school is in session</w:t>
      </w:r>
      <w:r w:rsidR="00963743" w:rsidRPr="007F1EFA">
        <w:rPr>
          <w:szCs w:val="24"/>
        </w:rPr>
        <w:t>.</w:t>
      </w:r>
      <w:r w:rsidR="000B00F5" w:rsidRPr="007F1EFA">
        <w:rPr>
          <w:szCs w:val="24"/>
        </w:rPr>
        <w:t>]</w:t>
      </w:r>
      <w:r w:rsidRPr="007F1EFA">
        <w:rPr>
          <w:szCs w:val="24"/>
        </w:rPr>
        <w:t xml:space="preserve"> According to attendance records, your child has had _____ unexcused absences from school on the following dates: </w:t>
      </w:r>
      <w:r w:rsidRPr="007F1EFA">
        <w:rPr>
          <w:szCs w:val="24"/>
        </w:rPr>
        <w:br/>
        <w:t>_______________________________________.</w:t>
      </w:r>
    </w:p>
    <w:p w14:paraId="63BD8DA9" w14:textId="77777777" w:rsidR="006814D8" w:rsidRPr="007F1EFA" w:rsidRDefault="006814D8" w:rsidP="006814D8">
      <w:pPr>
        <w:pStyle w:val="PolicyBodyText"/>
        <w:shd w:val="clear" w:color="000000" w:fill="auto"/>
        <w:tabs>
          <w:tab w:val="right" w:pos="10260"/>
        </w:tabs>
        <w:rPr>
          <w:szCs w:val="24"/>
        </w:rPr>
      </w:pPr>
    </w:p>
    <w:p w14:paraId="79F06CAD" w14:textId="77777777" w:rsidR="006814D8" w:rsidRPr="007F1EFA" w:rsidRDefault="006814D8" w:rsidP="006814D8">
      <w:pPr>
        <w:pStyle w:val="PolicyBodyText"/>
        <w:shd w:val="clear" w:color="000000" w:fill="auto"/>
        <w:rPr>
          <w:szCs w:val="24"/>
        </w:rPr>
      </w:pPr>
      <w:r w:rsidRPr="007F1EFA">
        <w:rPr>
          <w:szCs w:val="24"/>
        </w:rPr>
        <w:t>Please send your child to school no later than the next school day following receipt of this notice and maintain your child in regular attendance for the remainder of the school year.</w:t>
      </w:r>
    </w:p>
    <w:p w14:paraId="17861259" w14:textId="77777777" w:rsidR="006814D8" w:rsidRPr="007F1EFA" w:rsidRDefault="006814D8" w:rsidP="006814D8">
      <w:pPr>
        <w:pStyle w:val="PolicyBodyText"/>
        <w:shd w:val="clear" w:color="000000" w:fill="auto"/>
        <w:rPr>
          <w:szCs w:val="24"/>
        </w:rPr>
      </w:pPr>
    </w:p>
    <w:p w14:paraId="36D50C36" w14:textId="7EF181A2" w:rsidR="006814D8" w:rsidRPr="006814D8" w:rsidRDefault="006814D8" w:rsidP="006814D8">
      <w:pPr>
        <w:pStyle w:val="PolicyBodyText"/>
        <w:shd w:val="clear" w:color="000000" w:fill="auto"/>
        <w:rPr>
          <w:szCs w:val="24"/>
        </w:rPr>
      </w:pPr>
      <w:r w:rsidRPr="007F1EFA">
        <w:rPr>
          <w:szCs w:val="24"/>
        </w:rPr>
        <w:t>You may request an evaluation to determine if your child should have an individualized education program (IEP</w:t>
      </w:r>
      <w:r w:rsidR="00AD7B00" w:rsidRPr="007F1EFA">
        <w:rPr>
          <w:szCs w:val="24"/>
        </w:rPr>
        <w:t>)</w:t>
      </w:r>
      <w:r w:rsidR="004940E7" w:rsidRPr="007F1EFA">
        <w:rPr>
          <w:szCs w:val="24"/>
        </w:rPr>
        <w:t xml:space="preserve"> or Section 504 plan (</w:t>
      </w:r>
      <w:r w:rsidR="009E1285" w:rsidRPr="007F1EFA">
        <w:rPr>
          <w:szCs w:val="24"/>
        </w:rPr>
        <w:t>“</w:t>
      </w:r>
      <w:r w:rsidR="004940E7" w:rsidRPr="007F1EFA">
        <w:rPr>
          <w:szCs w:val="24"/>
        </w:rPr>
        <w:t>504 plan</w:t>
      </w:r>
      <w:r w:rsidR="009E1285" w:rsidRPr="007F1EFA">
        <w:rPr>
          <w:szCs w:val="24"/>
        </w:rPr>
        <w:t>”</w:t>
      </w:r>
      <w:r w:rsidR="004940E7" w:rsidRPr="007F1EFA">
        <w:rPr>
          <w:szCs w:val="24"/>
        </w:rPr>
        <w:t>)</w:t>
      </w:r>
      <w:r w:rsidRPr="007F1EFA">
        <w:rPr>
          <w:szCs w:val="24"/>
        </w:rPr>
        <w:t xml:space="preserve"> or request a review of your child’s current IEP</w:t>
      </w:r>
      <w:r w:rsidR="004940E7" w:rsidRPr="007F1EFA">
        <w:rPr>
          <w:szCs w:val="24"/>
        </w:rPr>
        <w:t xml:space="preserve"> or 504 plan</w:t>
      </w:r>
      <w:r w:rsidRPr="007F1EFA">
        <w:rPr>
          <w:szCs w:val="24"/>
        </w:rPr>
        <w:t>. If you request an evaluation for</w:t>
      </w:r>
      <w:r w:rsidR="00175B71" w:rsidRPr="007F1EFA">
        <w:rPr>
          <w:szCs w:val="24"/>
        </w:rPr>
        <w:t>,</w:t>
      </w:r>
      <w:r w:rsidRPr="007F1EFA">
        <w:rPr>
          <w:szCs w:val="24"/>
        </w:rPr>
        <w:t xml:space="preserve"> or a review of a current IEP</w:t>
      </w:r>
      <w:r w:rsidR="004940E7" w:rsidRPr="007F1EFA">
        <w:rPr>
          <w:szCs w:val="24"/>
        </w:rPr>
        <w:t xml:space="preserve"> or 504 plan</w:t>
      </w:r>
      <w:r w:rsidRPr="007F1EFA">
        <w:rPr>
          <w:szCs w:val="24"/>
        </w:rPr>
        <w:t>, a conference will be held after such evaluation or review</w:t>
      </w:r>
      <w:r w:rsidR="00175B71" w:rsidRPr="007F1EFA">
        <w:rPr>
          <w:szCs w:val="24"/>
        </w:rPr>
        <w:t xml:space="preserve"> has been completed</w:t>
      </w:r>
      <w:r w:rsidR="00AD7B00" w:rsidRPr="007F1EFA">
        <w:rPr>
          <w:szCs w:val="24"/>
        </w:rPr>
        <w:t>.</w:t>
      </w:r>
    </w:p>
    <w:p w14:paraId="2642436B" w14:textId="1A77DC77" w:rsidR="006814D8" w:rsidRPr="006814D8" w:rsidRDefault="006814D8" w:rsidP="006814D8">
      <w:pPr>
        <w:pStyle w:val="PolicyBodyText"/>
        <w:shd w:val="clear" w:color="000000" w:fill="auto"/>
        <w:rPr>
          <w:szCs w:val="24"/>
        </w:rPr>
      </w:pPr>
      <w:r w:rsidRPr="006814D8">
        <w:rPr>
          <w:szCs w:val="24"/>
        </w:rPr>
        <w:t xml:space="preserve">If your child is taught by a parent, guardian or private teacher, you must notify your local education service district and comply with ORS 339.035. Your local ESD is the </w:t>
      </w:r>
      <w:proofErr w:type="spellStart"/>
      <w:r w:rsidRPr="006814D8">
        <w:rPr>
          <w:szCs w:val="24"/>
        </w:rPr>
        <w:t>InterMountain</w:t>
      </w:r>
      <w:proofErr w:type="spellEnd"/>
      <w:r w:rsidRPr="006814D8">
        <w:rPr>
          <w:szCs w:val="24"/>
        </w:rPr>
        <w:t xml:space="preserve"> Education Service District.</w:t>
      </w:r>
    </w:p>
    <w:p w14:paraId="57212481" w14:textId="77777777" w:rsidR="006814D8" w:rsidRPr="006814D8" w:rsidRDefault="006814D8" w:rsidP="006814D8">
      <w:pPr>
        <w:pStyle w:val="PolicyBodyText"/>
        <w:shd w:val="clear" w:color="000000" w:fill="auto"/>
        <w:rPr>
          <w:szCs w:val="24"/>
        </w:rPr>
      </w:pPr>
    </w:p>
    <w:p w14:paraId="2D825164" w14:textId="77777777" w:rsidR="006814D8" w:rsidRPr="006814D8" w:rsidRDefault="006814D8" w:rsidP="006814D8">
      <w:pPr>
        <w:pStyle w:val="PolicyBodyText"/>
        <w:shd w:val="clear" w:color="000000" w:fill="auto"/>
        <w:rPr>
          <w:szCs w:val="24"/>
        </w:rPr>
      </w:pPr>
      <w:r w:rsidRPr="006814D8">
        <w:rPr>
          <w:szCs w:val="24"/>
        </w:rPr>
        <w:t xml:space="preserve">If you have questions and/or need assistance, please contact </w:t>
      </w:r>
      <w:r w:rsidRPr="006814D8">
        <w:rPr>
          <w:szCs w:val="24"/>
          <w:u w:val="single"/>
        </w:rPr>
        <w:tab/>
      </w:r>
      <w:r w:rsidRPr="006814D8">
        <w:rPr>
          <w:szCs w:val="24"/>
          <w:u w:val="single"/>
        </w:rPr>
        <w:tab/>
      </w:r>
      <w:r w:rsidRPr="006814D8">
        <w:rPr>
          <w:szCs w:val="24"/>
          <w:u w:val="single"/>
        </w:rPr>
        <w:tab/>
      </w:r>
      <w:r w:rsidRPr="006814D8">
        <w:rPr>
          <w:szCs w:val="24"/>
          <w:u w:val="single"/>
        </w:rPr>
        <w:tab/>
      </w:r>
      <w:r w:rsidRPr="006814D8">
        <w:rPr>
          <w:szCs w:val="24"/>
          <w:u w:val="single"/>
        </w:rPr>
        <w:tab/>
      </w:r>
      <w:r w:rsidRPr="006814D8">
        <w:rPr>
          <w:szCs w:val="24"/>
          <w:u w:val="single"/>
        </w:rPr>
        <w:tab/>
      </w:r>
    </w:p>
    <w:p w14:paraId="7B792BB6" w14:textId="77777777" w:rsidR="006814D8" w:rsidRPr="006814D8" w:rsidRDefault="006814D8" w:rsidP="006814D8">
      <w:pPr>
        <w:pStyle w:val="PolicyBodyText"/>
        <w:shd w:val="clear" w:color="000000" w:fill="auto"/>
        <w:rPr>
          <w:szCs w:val="24"/>
        </w:rPr>
      </w:pPr>
    </w:p>
    <w:p w14:paraId="728EE2C5" w14:textId="7D1FD54B" w:rsidR="006814D8" w:rsidRPr="006814D8" w:rsidRDefault="006814D8" w:rsidP="006814D8">
      <w:pPr>
        <w:pStyle w:val="PolicyBodyText"/>
        <w:shd w:val="clear" w:color="000000" w:fill="auto"/>
        <w:rPr>
          <w:szCs w:val="24"/>
        </w:rPr>
      </w:pPr>
      <w:r w:rsidRPr="006814D8">
        <w:rPr>
          <w:szCs w:val="24"/>
        </w:rPr>
        <w:t xml:space="preserve">at </w:t>
      </w:r>
      <w:r w:rsidRPr="006814D8">
        <w:rPr>
          <w:szCs w:val="24"/>
          <w:u w:val="single"/>
        </w:rPr>
        <w:tab/>
      </w:r>
      <w:r w:rsidRPr="006814D8">
        <w:rPr>
          <w:szCs w:val="24"/>
          <w:u w:val="single"/>
        </w:rPr>
        <w:tab/>
      </w:r>
      <w:r w:rsidRPr="006814D8">
        <w:rPr>
          <w:szCs w:val="24"/>
          <w:u w:val="single"/>
        </w:rPr>
        <w:tab/>
      </w:r>
      <w:r w:rsidRPr="006814D8">
        <w:rPr>
          <w:szCs w:val="24"/>
          <w:u w:val="single"/>
        </w:rPr>
        <w:tab/>
      </w:r>
      <w:r w:rsidRPr="006814D8">
        <w:rPr>
          <w:szCs w:val="24"/>
          <w:u w:val="single"/>
        </w:rPr>
        <w:tab/>
      </w:r>
      <w:r w:rsidRPr="006814D8">
        <w:rPr>
          <w:szCs w:val="24"/>
        </w:rPr>
        <w:t>.</w:t>
      </w:r>
    </w:p>
    <w:p w14:paraId="6E9E90EE" w14:textId="77777777" w:rsidR="006814D8" w:rsidRPr="006814D8" w:rsidRDefault="006814D8" w:rsidP="006814D8">
      <w:pPr>
        <w:pStyle w:val="PolicyBodyText"/>
        <w:shd w:val="clear" w:color="000000" w:fill="auto"/>
        <w:rPr>
          <w:szCs w:val="24"/>
        </w:rPr>
      </w:pPr>
    </w:p>
    <w:p w14:paraId="542AF3EB" w14:textId="77777777" w:rsidR="006814D8" w:rsidRPr="006814D8" w:rsidRDefault="006814D8" w:rsidP="006814D8">
      <w:pPr>
        <w:pStyle w:val="PolicyBodyText"/>
        <w:shd w:val="clear" w:color="000000" w:fill="auto"/>
        <w:rPr>
          <w:szCs w:val="24"/>
        </w:rPr>
      </w:pPr>
      <w:r w:rsidRPr="006814D8">
        <w:rPr>
          <w:szCs w:val="24"/>
        </w:rPr>
        <w:t>Sincerely,</w:t>
      </w:r>
    </w:p>
    <w:p w14:paraId="0EDC6926" w14:textId="77777777" w:rsidR="006814D8" w:rsidRPr="006814D8" w:rsidRDefault="006814D8" w:rsidP="006814D8">
      <w:pPr>
        <w:pStyle w:val="PolicyBodyText"/>
        <w:shd w:val="clear" w:color="000000" w:fill="auto"/>
        <w:rPr>
          <w:szCs w:val="24"/>
        </w:rPr>
      </w:pPr>
    </w:p>
    <w:p w14:paraId="38BA8410" w14:textId="77777777" w:rsidR="006814D8" w:rsidRPr="006814D8" w:rsidRDefault="006814D8" w:rsidP="006814D8">
      <w:pPr>
        <w:pStyle w:val="PolicyBodyText"/>
        <w:shd w:val="clear" w:color="000000" w:fill="auto"/>
        <w:rPr>
          <w:szCs w:val="24"/>
        </w:rPr>
      </w:pPr>
    </w:p>
    <w:p w14:paraId="6669288F" w14:textId="77777777" w:rsidR="006814D8" w:rsidRPr="006814D8" w:rsidRDefault="006814D8" w:rsidP="006814D8">
      <w:pPr>
        <w:pStyle w:val="PolicyBodyText"/>
        <w:shd w:val="clear" w:color="000000" w:fill="auto"/>
        <w:rPr>
          <w:szCs w:val="24"/>
        </w:rPr>
      </w:pPr>
    </w:p>
    <w:p w14:paraId="6B45F27A" w14:textId="5BCFEF6F" w:rsidR="006814D8" w:rsidRPr="006814D8" w:rsidRDefault="006814D8" w:rsidP="006814D8">
      <w:pPr>
        <w:pStyle w:val="PolicyBodyText"/>
        <w:shd w:val="clear" w:color="000000" w:fill="auto"/>
        <w:rPr>
          <w:szCs w:val="24"/>
        </w:rPr>
      </w:pPr>
      <w:r w:rsidRPr="006814D8">
        <w:rPr>
          <w:szCs w:val="24"/>
        </w:rPr>
        <w:t>Principal/Assistant Principal/Dean</w:t>
      </w:r>
    </w:p>
    <w:p w14:paraId="75742E2D" w14:textId="77777777" w:rsidR="006814D8" w:rsidRPr="006814D8" w:rsidRDefault="006814D8" w:rsidP="006814D8">
      <w:pPr>
        <w:suppressAutoHyphens w:val="0"/>
        <w:spacing w:after="160" w:line="256" w:lineRule="auto"/>
        <w:rPr>
          <w:szCs w:val="24"/>
        </w:rPr>
      </w:pPr>
      <w:r w:rsidRPr="006814D8">
        <w:rPr>
          <w:szCs w:val="24"/>
        </w:rPr>
        <w:br w:type="page"/>
      </w:r>
    </w:p>
    <w:p w14:paraId="051C57EE" w14:textId="45435CBB" w:rsidR="006814D8" w:rsidRPr="006814D8" w:rsidRDefault="006814D8" w:rsidP="006814D8">
      <w:pPr>
        <w:pStyle w:val="PolicyBodyText"/>
        <w:jc w:val="center"/>
        <w:rPr>
          <w:b/>
        </w:rPr>
      </w:pPr>
      <w:r w:rsidRPr="006814D8">
        <w:rPr>
          <w:b/>
        </w:rPr>
        <w:lastRenderedPageBreak/>
        <w:t>Hermiston School District</w:t>
      </w:r>
    </w:p>
    <w:p w14:paraId="2B660860" w14:textId="77777777" w:rsidR="006814D8" w:rsidRPr="006814D8" w:rsidRDefault="006814D8" w:rsidP="006814D8">
      <w:pPr>
        <w:pStyle w:val="PolicyBodyText"/>
        <w:jc w:val="center"/>
        <w:rPr>
          <w:bCs/>
        </w:rPr>
      </w:pPr>
      <w:r w:rsidRPr="006814D8">
        <w:rPr>
          <w:bCs/>
        </w:rPr>
        <w:t>305 SW 11</w:t>
      </w:r>
      <w:r w:rsidRPr="006814D8">
        <w:rPr>
          <w:bCs/>
          <w:vertAlign w:val="superscript"/>
        </w:rPr>
        <w:t>th</w:t>
      </w:r>
      <w:r w:rsidRPr="006814D8">
        <w:rPr>
          <w:bCs/>
        </w:rPr>
        <w:t xml:space="preserve"> Street, Hermiston, OR 97838</w:t>
      </w:r>
    </w:p>
    <w:p w14:paraId="045C0639" w14:textId="0C85E4B3" w:rsidR="006814D8" w:rsidRPr="006814D8" w:rsidRDefault="006814D8" w:rsidP="006814D8">
      <w:pPr>
        <w:pStyle w:val="PolicyBodyText"/>
        <w:jc w:val="center"/>
        <w:rPr>
          <w:b/>
        </w:rPr>
      </w:pPr>
      <w:r w:rsidRPr="006814D8">
        <w:rPr>
          <w:b/>
        </w:rPr>
        <w:t>Phone: 541-667-6000</w:t>
      </w:r>
    </w:p>
    <w:p w14:paraId="596766C9" w14:textId="77777777" w:rsidR="006814D8" w:rsidRPr="006814D8" w:rsidRDefault="006814D8" w:rsidP="006814D8">
      <w:pPr>
        <w:pStyle w:val="PolicyBodyText"/>
        <w:jc w:val="center"/>
        <w:rPr>
          <w:b/>
        </w:rPr>
      </w:pPr>
    </w:p>
    <w:p w14:paraId="6EDF220E" w14:textId="1207270E" w:rsidR="006814D8" w:rsidRPr="006814D8" w:rsidRDefault="006814D8" w:rsidP="006814D8">
      <w:pPr>
        <w:pStyle w:val="PolicyBodyText"/>
        <w:jc w:val="center"/>
        <w:rPr>
          <w:b/>
        </w:rPr>
      </w:pPr>
      <w:r w:rsidRPr="006814D8">
        <w:rPr>
          <w:b/>
        </w:rPr>
        <w:t>** SUPERINTENDENT</w:t>
      </w:r>
      <w:r>
        <w:rPr>
          <w:b/>
        </w:rPr>
        <w:t>’</w:t>
      </w:r>
      <w:r w:rsidRPr="006814D8">
        <w:rPr>
          <w:b/>
        </w:rPr>
        <w:t>S NOTICE**</w:t>
      </w:r>
    </w:p>
    <w:p w14:paraId="012A68A7" w14:textId="77777777" w:rsidR="006814D8" w:rsidRPr="006814D8" w:rsidRDefault="006814D8" w:rsidP="006814D8">
      <w:pPr>
        <w:pStyle w:val="PolicyBodyText"/>
      </w:pPr>
    </w:p>
    <w:p w14:paraId="52FD81FE" w14:textId="77777777" w:rsidR="006814D8" w:rsidRPr="00AD7B00" w:rsidRDefault="006814D8" w:rsidP="006814D8">
      <w:pPr>
        <w:pStyle w:val="PolicyBodyText"/>
        <w:rPr>
          <w:szCs w:val="24"/>
        </w:rPr>
      </w:pPr>
      <w:r w:rsidRPr="00AD7B00">
        <w:rPr>
          <w:szCs w:val="24"/>
        </w:rPr>
        <w:t xml:space="preserve">Date </w:t>
      </w:r>
      <w:r w:rsidRPr="00AD7B00">
        <w:rPr>
          <w:szCs w:val="24"/>
          <w:u w:val="single"/>
        </w:rPr>
        <w:tab/>
      </w:r>
      <w:r w:rsidRPr="00AD7B00">
        <w:rPr>
          <w:szCs w:val="24"/>
          <w:u w:val="single"/>
        </w:rPr>
        <w:tab/>
      </w:r>
      <w:r w:rsidRPr="00AD7B00">
        <w:rPr>
          <w:szCs w:val="24"/>
          <w:u w:val="single"/>
        </w:rPr>
        <w:tab/>
      </w:r>
      <w:r w:rsidRPr="00AD7B00">
        <w:rPr>
          <w:szCs w:val="24"/>
          <w:u w:val="single"/>
        </w:rPr>
        <w:tab/>
      </w:r>
    </w:p>
    <w:p w14:paraId="6270D75F" w14:textId="77777777" w:rsidR="006814D8" w:rsidRPr="00AD7B00" w:rsidRDefault="006814D8" w:rsidP="006814D8">
      <w:pPr>
        <w:pStyle w:val="PolicyBodyText"/>
        <w:rPr>
          <w:szCs w:val="24"/>
        </w:rPr>
      </w:pPr>
    </w:p>
    <w:p w14:paraId="1E03449C" w14:textId="77777777" w:rsidR="006814D8" w:rsidRPr="00AD7B00" w:rsidRDefault="006814D8" w:rsidP="006814D8">
      <w:pPr>
        <w:pStyle w:val="PolicyBodyText"/>
        <w:rPr>
          <w:szCs w:val="24"/>
        </w:rPr>
      </w:pPr>
      <w:r w:rsidRPr="00AD7B00">
        <w:rPr>
          <w:szCs w:val="24"/>
        </w:rPr>
        <w:t xml:space="preserve">Parent(s)/Guardian </w:t>
      </w:r>
      <w:r w:rsidRPr="00AD7B00">
        <w:rPr>
          <w:szCs w:val="24"/>
          <w:u w:val="single"/>
        </w:rPr>
        <w:tab/>
      </w:r>
      <w:r w:rsidRPr="00AD7B00">
        <w:rPr>
          <w:szCs w:val="24"/>
          <w:u w:val="single"/>
        </w:rPr>
        <w:tab/>
      </w:r>
      <w:r w:rsidRPr="00AD7B00">
        <w:rPr>
          <w:szCs w:val="24"/>
          <w:u w:val="single"/>
        </w:rPr>
        <w:tab/>
      </w:r>
      <w:r w:rsidRPr="00AD7B00">
        <w:rPr>
          <w:szCs w:val="24"/>
          <w:u w:val="single"/>
        </w:rPr>
        <w:tab/>
      </w:r>
      <w:r w:rsidRPr="00AD7B00">
        <w:rPr>
          <w:szCs w:val="24"/>
          <w:u w:val="single"/>
        </w:rPr>
        <w:tab/>
      </w:r>
      <w:r w:rsidRPr="00AD7B00">
        <w:rPr>
          <w:szCs w:val="24"/>
          <w:u w:val="single"/>
        </w:rPr>
        <w:tab/>
      </w:r>
      <w:r w:rsidRPr="00AD7B00">
        <w:rPr>
          <w:szCs w:val="24"/>
          <w:u w:val="single"/>
        </w:rPr>
        <w:tab/>
      </w:r>
      <w:r w:rsidRPr="00AD7B00">
        <w:rPr>
          <w:szCs w:val="24"/>
          <w:u w:val="single"/>
        </w:rPr>
        <w:tab/>
      </w:r>
      <w:r w:rsidRPr="00AD7B00">
        <w:rPr>
          <w:szCs w:val="24"/>
          <w:u w:val="single"/>
        </w:rPr>
        <w:tab/>
      </w:r>
      <w:r w:rsidRPr="00AD7B00">
        <w:rPr>
          <w:szCs w:val="24"/>
          <w:u w:val="single"/>
        </w:rPr>
        <w:tab/>
      </w:r>
      <w:r w:rsidRPr="00AD7B00">
        <w:rPr>
          <w:szCs w:val="24"/>
          <w:u w:val="single"/>
        </w:rPr>
        <w:tab/>
      </w:r>
      <w:r w:rsidRPr="00AD7B00">
        <w:rPr>
          <w:szCs w:val="24"/>
          <w:u w:val="single"/>
        </w:rPr>
        <w:tab/>
      </w:r>
    </w:p>
    <w:p w14:paraId="7E6BDA20" w14:textId="77777777" w:rsidR="006814D8" w:rsidRPr="00AD7B00" w:rsidRDefault="006814D8" w:rsidP="006814D8">
      <w:pPr>
        <w:pStyle w:val="PolicyBodyText"/>
        <w:rPr>
          <w:szCs w:val="24"/>
        </w:rPr>
      </w:pPr>
    </w:p>
    <w:p w14:paraId="0A9C0C71" w14:textId="77777777" w:rsidR="006814D8" w:rsidRPr="00AD7B00" w:rsidRDefault="006814D8" w:rsidP="006814D8">
      <w:pPr>
        <w:pStyle w:val="PolicyBodyText"/>
        <w:rPr>
          <w:szCs w:val="24"/>
        </w:rPr>
      </w:pPr>
      <w:r w:rsidRPr="00AD7B00">
        <w:rPr>
          <w:szCs w:val="24"/>
        </w:rPr>
        <w:t xml:space="preserve">Address </w:t>
      </w:r>
      <w:r w:rsidRPr="00AD7B00">
        <w:rPr>
          <w:szCs w:val="24"/>
          <w:u w:val="single"/>
        </w:rPr>
        <w:tab/>
      </w:r>
      <w:r w:rsidRPr="00AD7B00">
        <w:rPr>
          <w:szCs w:val="24"/>
          <w:u w:val="single"/>
        </w:rPr>
        <w:tab/>
      </w:r>
      <w:r w:rsidRPr="00AD7B00">
        <w:rPr>
          <w:szCs w:val="24"/>
          <w:u w:val="single"/>
        </w:rPr>
        <w:tab/>
      </w:r>
      <w:r w:rsidRPr="00AD7B00">
        <w:rPr>
          <w:szCs w:val="24"/>
          <w:u w:val="single"/>
        </w:rPr>
        <w:tab/>
      </w:r>
      <w:r w:rsidRPr="00AD7B00">
        <w:rPr>
          <w:szCs w:val="24"/>
          <w:u w:val="single"/>
        </w:rPr>
        <w:tab/>
      </w:r>
      <w:r w:rsidRPr="00AD7B00">
        <w:rPr>
          <w:szCs w:val="24"/>
          <w:u w:val="single"/>
        </w:rPr>
        <w:tab/>
      </w:r>
      <w:r w:rsidRPr="00AD7B00">
        <w:rPr>
          <w:szCs w:val="24"/>
          <w:u w:val="single"/>
        </w:rPr>
        <w:tab/>
      </w:r>
      <w:r w:rsidRPr="00AD7B00">
        <w:rPr>
          <w:szCs w:val="24"/>
          <w:u w:val="single"/>
        </w:rPr>
        <w:tab/>
      </w:r>
      <w:r w:rsidRPr="00AD7B00">
        <w:rPr>
          <w:szCs w:val="24"/>
          <w:u w:val="single"/>
        </w:rPr>
        <w:tab/>
      </w:r>
      <w:r w:rsidRPr="00AD7B00">
        <w:rPr>
          <w:szCs w:val="24"/>
          <w:u w:val="single"/>
        </w:rPr>
        <w:tab/>
      </w:r>
      <w:r w:rsidRPr="00AD7B00">
        <w:rPr>
          <w:szCs w:val="24"/>
          <w:u w:val="single"/>
        </w:rPr>
        <w:tab/>
      </w:r>
      <w:r w:rsidRPr="00AD7B00">
        <w:rPr>
          <w:szCs w:val="24"/>
          <w:u w:val="single"/>
        </w:rPr>
        <w:tab/>
      </w:r>
      <w:r w:rsidRPr="00AD7B00">
        <w:rPr>
          <w:szCs w:val="24"/>
          <w:u w:val="single"/>
        </w:rPr>
        <w:tab/>
      </w:r>
    </w:p>
    <w:p w14:paraId="1F96069F" w14:textId="77777777" w:rsidR="006814D8" w:rsidRPr="00AD7B00" w:rsidRDefault="006814D8" w:rsidP="006814D8">
      <w:pPr>
        <w:pStyle w:val="PolicyBodyText"/>
        <w:rPr>
          <w:szCs w:val="24"/>
        </w:rPr>
      </w:pPr>
    </w:p>
    <w:p w14:paraId="5988C4BF" w14:textId="77777777" w:rsidR="006814D8" w:rsidRPr="00AD7B00" w:rsidRDefault="006814D8" w:rsidP="006814D8">
      <w:pPr>
        <w:pStyle w:val="PolicyBodyText"/>
        <w:rPr>
          <w:szCs w:val="24"/>
        </w:rPr>
      </w:pPr>
      <w:r w:rsidRPr="00AD7B00">
        <w:rPr>
          <w:szCs w:val="24"/>
        </w:rPr>
        <w:t xml:space="preserve">Dear </w:t>
      </w:r>
      <w:r w:rsidRPr="00AD7B00">
        <w:rPr>
          <w:szCs w:val="24"/>
          <w:u w:val="single"/>
        </w:rPr>
        <w:tab/>
      </w:r>
      <w:r w:rsidRPr="00AD7B00">
        <w:rPr>
          <w:szCs w:val="24"/>
          <w:u w:val="single"/>
        </w:rPr>
        <w:tab/>
      </w:r>
      <w:r w:rsidRPr="00AD7B00">
        <w:rPr>
          <w:szCs w:val="24"/>
          <w:u w:val="single"/>
        </w:rPr>
        <w:tab/>
      </w:r>
      <w:r w:rsidRPr="00AD7B00">
        <w:rPr>
          <w:szCs w:val="24"/>
          <w:u w:val="single"/>
        </w:rPr>
        <w:tab/>
      </w:r>
      <w:r w:rsidRPr="00AD7B00">
        <w:rPr>
          <w:szCs w:val="24"/>
        </w:rPr>
        <w:t>,</w:t>
      </w:r>
    </w:p>
    <w:p w14:paraId="6EF0BC0F" w14:textId="77777777" w:rsidR="006814D8" w:rsidRPr="00AD7B00" w:rsidRDefault="006814D8" w:rsidP="006814D8">
      <w:pPr>
        <w:pStyle w:val="PolicyBodyText"/>
        <w:rPr>
          <w:szCs w:val="24"/>
        </w:rPr>
      </w:pPr>
      <w:r w:rsidRPr="00AD7B00">
        <w:rPr>
          <w:szCs w:val="24"/>
        </w:rPr>
        <w:tab/>
        <w:t>(Parent/Guardian)</w:t>
      </w:r>
    </w:p>
    <w:p w14:paraId="246B8223" w14:textId="77777777" w:rsidR="006814D8" w:rsidRPr="00AD7B00" w:rsidRDefault="006814D8" w:rsidP="006814D8">
      <w:pPr>
        <w:pStyle w:val="PolicyBodyText"/>
        <w:rPr>
          <w:szCs w:val="24"/>
        </w:rPr>
      </w:pPr>
    </w:p>
    <w:p w14:paraId="4B6C47C4" w14:textId="382867CC" w:rsidR="006814D8" w:rsidRPr="007F1EFA" w:rsidRDefault="006814D8" w:rsidP="006814D8">
      <w:pPr>
        <w:pStyle w:val="PolicyBodyText"/>
        <w:tabs>
          <w:tab w:val="left" w:pos="8100"/>
        </w:tabs>
        <w:rPr>
          <w:szCs w:val="24"/>
        </w:rPr>
      </w:pPr>
      <w:r w:rsidRPr="00AD7B00">
        <w:rPr>
          <w:szCs w:val="24"/>
        </w:rPr>
        <w:t xml:space="preserve">According to district records, you were notified by the district’s attendance supervisor on _____________ </w:t>
      </w:r>
      <w:r w:rsidRPr="007F1EFA">
        <w:rPr>
          <w:szCs w:val="24"/>
        </w:rPr>
        <w:t>(date) that your child, _______________________________________ (Name), is not yet enrolled in school or maintaining regular school attendance</w:t>
      </w:r>
      <w:r w:rsidR="00104C3F" w:rsidRPr="007F1EFA">
        <w:rPr>
          <w:szCs w:val="24"/>
        </w:rPr>
        <w:t xml:space="preserve"> is not enrolled with the local education service district</w:t>
      </w:r>
      <w:r w:rsidRPr="007F1EFA">
        <w:rPr>
          <w:szCs w:val="24"/>
        </w:rPr>
        <w:t xml:space="preserve"> as required by Oregon </w:t>
      </w:r>
      <w:r w:rsidR="00963743" w:rsidRPr="007F1EFA">
        <w:rPr>
          <w:szCs w:val="24"/>
        </w:rPr>
        <w:t>law</w:t>
      </w:r>
      <w:r w:rsidRPr="007F1EFA">
        <w:rPr>
          <w:szCs w:val="24"/>
        </w:rPr>
        <w:t>.</w:t>
      </w:r>
    </w:p>
    <w:p w14:paraId="1409F5E2" w14:textId="77777777" w:rsidR="006814D8" w:rsidRPr="007F1EFA" w:rsidRDefault="006814D8" w:rsidP="006814D8">
      <w:pPr>
        <w:pStyle w:val="PolicyBodyText"/>
        <w:rPr>
          <w:szCs w:val="24"/>
        </w:rPr>
      </w:pPr>
    </w:p>
    <w:p w14:paraId="5D2AA41C" w14:textId="1CD85718" w:rsidR="006814D8" w:rsidRPr="007F1EFA" w:rsidRDefault="006814D8" w:rsidP="006814D8">
      <w:pPr>
        <w:pStyle w:val="PolicyBodyText"/>
        <w:rPr>
          <w:szCs w:val="24"/>
        </w:rPr>
      </w:pPr>
      <w:r w:rsidRPr="007F1EFA">
        <w:rPr>
          <w:szCs w:val="24"/>
        </w:rPr>
        <w:t xml:space="preserve">Your child was required to appear in school no later than the next school day following your receipt of the notice and </w:t>
      </w:r>
      <w:r w:rsidR="00A67307" w:rsidRPr="007F1EFA">
        <w:rPr>
          <w:szCs w:val="24"/>
        </w:rPr>
        <w:t xml:space="preserve">to </w:t>
      </w:r>
      <w:r w:rsidRPr="007F1EFA">
        <w:rPr>
          <w:szCs w:val="24"/>
        </w:rPr>
        <w:t xml:space="preserve">maintain regular attendance for the remainder of the school year. District records indicate your child continues to be absent from </w:t>
      </w:r>
      <w:r w:rsidR="00A67307" w:rsidRPr="007F1EFA">
        <w:rPr>
          <w:szCs w:val="24"/>
        </w:rPr>
        <w:t>a public</w:t>
      </w:r>
      <w:r w:rsidR="00963743" w:rsidRPr="007F1EFA">
        <w:rPr>
          <w:szCs w:val="24"/>
        </w:rPr>
        <w:t xml:space="preserve"> </w:t>
      </w:r>
      <w:r w:rsidRPr="007F1EFA">
        <w:rPr>
          <w:szCs w:val="24"/>
        </w:rPr>
        <w:t>school. A child is required to regularly attend a full-time school</w:t>
      </w:r>
      <w:r w:rsidR="00AD7B00" w:rsidRPr="007F1EFA">
        <w:rPr>
          <w:szCs w:val="24"/>
        </w:rPr>
        <w:t>.</w:t>
      </w:r>
    </w:p>
    <w:p w14:paraId="47E6AB2D" w14:textId="77777777" w:rsidR="006814D8" w:rsidRPr="007F1EFA" w:rsidRDefault="006814D8" w:rsidP="006814D8">
      <w:pPr>
        <w:pStyle w:val="PolicyBodyText"/>
        <w:rPr>
          <w:sz w:val="22"/>
        </w:rPr>
      </w:pPr>
    </w:p>
    <w:p w14:paraId="7741B17D" w14:textId="06E14910" w:rsidR="006814D8" w:rsidRPr="007F1EFA" w:rsidRDefault="006814D8" w:rsidP="006814D8">
      <w:pPr>
        <w:pStyle w:val="PolicyBodyText"/>
        <w:rPr>
          <w:szCs w:val="24"/>
        </w:rPr>
      </w:pPr>
      <w:r w:rsidRPr="007F1EFA">
        <w:rPr>
          <w:szCs w:val="24"/>
        </w:rPr>
        <w:t>You:</w:t>
      </w:r>
    </w:p>
    <w:p w14:paraId="2E4307F1" w14:textId="77A0B0C8" w:rsidR="006814D8" w:rsidRPr="007F1EFA" w:rsidRDefault="006814D8" w:rsidP="00AD7B00">
      <w:pPr>
        <w:pStyle w:val="PolicyBodyText"/>
        <w:ind w:left="576" w:hanging="576"/>
        <w:rPr>
          <w:szCs w:val="24"/>
        </w:rPr>
      </w:pPr>
      <w:r w:rsidRPr="007F1EFA">
        <w:rPr>
          <w:szCs w:val="24"/>
        </w:rPr>
        <w:sym w:font="Wingdings" w:char="F06F"/>
      </w:r>
      <w:r w:rsidRPr="007F1EFA">
        <w:rPr>
          <w:szCs w:val="24"/>
        </w:rPr>
        <w:tab/>
        <w:t>did not request an evaluation of your student’s individualized education program (IEP)</w:t>
      </w:r>
      <w:r w:rsidR="00AD7B00" w:rsidRPr="007F1EFA">
        <w:rPr>
          <w:szCs w:val="24"/>
        </w:rPr>
        <w:t xml:space="preserve"> or Section 504 plan (“504 plan”)</w:t>
      </w:r>
      <w:r w:rsidRPr="007F1EFA">
        <w:rPr>
          <w:szCs w:val="24"/>
        </w:rPr>
        <w:t xml:space="preserve"> or a review of your</w:t>
      </w:r>
      <w:r w:rsidR="00AD7B00" w:rsidRPr="007F1EFA">
        <w:rPr>
          <w:szCs w:val="24"/>
        </w:rPr>
        <w:t xml:space="preserve"> </w:t>
      </w:r>
      <w:r w:rsidRPr="007F1EFA">
        <w:rPr>
          <w:szCs w:val="24"/>
        </w:rPr>
        <w:t>student’s current IEP</w:t>
      </w:r>
      <w:r w:rsidR="00AD7B00" w:rsidRPr="007F1EFA">
        <w:rPr>
          <w:szCs w:val="24"/>
        </w:rPr>
        <w:t xml:space="preserve"> or 504 plan</w:t>
      </w:r>
      <w:r w:rsidRPr="007F1EFA">
        <w:rPr>
          <w:szCs w:val="24"/>
        </w:rPr>
        <w:t>.</w:t>
      </w:r>
    </w:p>
    <w:p w14:paraId="5C946205" w14:textId="6FF13C75" w:rsidR="006814D8" w:rsidRPr="007F1EFA" w:rsidRDefault="006814D8" w:rsidP="00AD7B00">
      <w:pPr>
        <w:pStyle w:val="PolicyBodyText"/>
        <w:ind w:left="576" w:hanging="576"/>
        <w:rPr>
          <w:szCs w:val="24"/>
        </w:rPr>
      </w:pPr>
      <w:r w:rsidRPr="007F1EFA">
        <w:rPr>
          <w:szCs w:val="24"/>
        </w:rPr>
        <w:sym w:font="Wingdings" w:char="F06F"/>
      </w:r>
      <w:r w:rsidRPr="007F1EFA">
        <w:rPr>
          <w:szCs w:val="24"/>
        </w:rPr>
        <w:tab/>
        <w:t>requested an evaluation to determine if your student should have an IEP</w:t>
      </w:r>
      <w:r w:rsidR="00AD7B00" w:rsidRPr="007F1EFA">
        <w:rPr>
          <w:szCs w:val="24"/>
        </w:rPr>
        <w:t xml:space="preserve"> or 504 plan</w:t>
      </w:r>
      <w:r w:rsidRPr="007F1EFA">
        <w:rPr>
          <w:szCs w:val="24"/>
        </w:rPr>
        <w:t>.</w:t>
      </w:r>
    </w:p>
    <w:p w14:paraId="43813FDE" w14:textId="5F9E2C55" w:rsidR="006814D8" w:rsidRPr="007F1EFA" w:rsidRDefault="006814D8" w:rsidP="00AD7B00">
      <w:pPr>
        <w:pStyle w:val="PolicyBodyText"/>
        <w:ind w:left="576" w:hanging="576"/>
        <w:rPr>
          <w:szCs w:val="24"/>
        </w:rPr>
      </w:pPr>
      <w:r w:rsidRPr="007F1EFA">
        <w:rPr>
          <w:szCs w:val="24"/>
        </w:rPr>
        <w:sym w:font="Wingdings" w:char="F06F"/>
      </w:r>
      <w:r w:rsidRPr="007F1EFA">
        <w:rPr>
          <w:szCs w:val="24"/>
        </w:rPr>
        <w:tab/>
        <w:t>requested a review of an existing IEP</w:t>
      </w:r>
      <w:r w:rsidR="00AD7B00" w:rsidRPr="007F1EFA">
        <w:rPr>
          <w:szCs w:val="24"/>
        </w:rPr>
        <w:t xml:space="preserve"> or 504 plan</w:t>
      </w:r>
      <w:r w:rsidRPr="007F1EFA">
        <w:rPr>
          <w:szCs w:val="24"/>
        </w:rPr>
        <w:t xml:space="preserve"> for your student and the requested evaluation or review was completed on </w:t>
      </w:r>
      <w:r w:rsidRPr="007F1EFA">
        <w:rPr>
          <w:szCs w:val="24"/>
          <w:u w:val="single"/>
        </w:rPr>
        <w:tab/>
      </w:r>
      <w:r w:rsidRPr="007F1EFA">
        <w:rPr>
          <w:szCs w:val="24"/>
          <w:u w:val="single"/>
        </w:rPr>
        <w:tab/>
      </w:r>
      <w:r w:rsidRPr="007F1EFA">
        <w:rPr>
          <w:szCs w:val="24"/>
          <w:u w:val="single"/>
        </w:rPr>
        <w:tab/>
      </w:r>
      <w:r w:rsidRPr="007F1EFA">
        <w:rPr>
          <w:szCs w:val="24"/>
          <w:u w:val="single"/>
        </w:rPr>
        <w:tab/>
      </w:r>
      <w:r w:rsidRPr="007F1EFA">
        <w:rPr>
          <w:szCs w:val="24"/>
          <w:u w:val="single"/>
        </w:rPr>
        <w:tab/>
      </w:r>
      <w:r w:rsidRPr="007F1EFA">
        <w:rPr>
          <w:szCs w:val="24"/>
        </w:rPr>
        <w:t>.</w:t>
      </w:r>
    </w:p>
    <w:p w14:paraId="507C109F" w14:textId="172C2A05" w:rsidR="006814D8" w:rsidRPr="007F1EFA" w:rsidRDefault="006814D8" w:rsidP="006814D8">
      <w:pPr>
        <w:pStyle w:val="PolicyBodyText"/>
        <w:rPr>
          <w:szCs w:val="24"/>
        </w:rPr>
      </w:pPr>
    </w:p>
    <w:p w14:paraId="42968FF5" w14:textId="1454BDC3" w:rsidR="006814D8" w:rsidRPr="007F1EFA" w:rsidRDefault="006814D8" w:rsidP="006814D8">
      <w:pPr>
        <w:pStyle w:val="PolicyBodyText"/>
        <w:rPr>
          <w:szCs w:val="24"/>
        </w:rPr>
      </w:pPr>
      <w:r w:rsidRPr="007F1EFA">
        <w:rPr>
          <w:szCs w:val="24"/>
        </w:rPr>
        <w:t xml:space="preserve">In accordance with law, you and your child are required to attend a conference with </w:t>
      </w:r>
      <w:r w:rsidRPr="007F1EFA">
        <w:rPr>
          <w:szCs w:val="24"/>
          <w:u w:val="single"/>
        </w:rPr>
        <w:tab/>
      </w:r>
      <w:r w:rsidRPr="007F1EFA">
        <w:rPr>
          <w:szCs w:val="24"/>
          <w:u w:val="single"/>
        </w:rPr>
        <w:tab/>
      </w:r>
      <w:r w:rsidRPr="007F1EFA">
        <w:rPr>
          <w:szCs w:val="24"/>
          <w:u w:val="single"/>
        </w:rPr>
        <w:tab/>
      </w:r>
    </w:p>
    <w:p w14:paraId="251D8EEF" w14:textId="4EF7C4FA" w:rsidR="006814D8" w:rsidRPr="007F1EFA" w:rsidRDefault="006814D8" w:rsidP="006814D8">
      <w:pPr>
        <w:pStyle w:val="PolicyBodyText"/>
        <w:rPr>
          <w:szCs w:val="24"/>
        </w:rPr>
      </w:pPr>
      <w:r w:rsidRPr="007F1EFA">
        <w:rPr>
          <w:szCs w:val="24"/>
        </w:rPr>
        <w:t xml:space="preserve">on </w:t>
      </w:r>
      <w:r w:rsidRPr="007F1EFA">
        <w:rPr>
          <w:szCs w:val="24"/>
          <w:u w:val="single"/>
        </w:rPr>
        <w:tab/>
      </w:r>
      <w:r w:rsidRPr="007F1EFA">
        <w:rPr>
          <w:szCs w:val="24"/>
          <w:u w:val="single"/>
        </w:rPr>
        <w:tab/>
      </w:r>
      <w:r w:rsidRPr="007F1EFA">
        <w:rPr>
          <w:szCs w:val="24"/>
          <w:u w:val="single"/>
        </w:rPr>
        <w:tab/>
      </w:r>
      <w:r w:rsidRPr="007F1EFA">
        <w:rPr>
          <w:szCs w:val="24"/>
          <w:u w:val="single"/>
        </w:rPr>
        <w:tab/>
      </w:r>
      <w:r w:rsidRPr="007F1EFA">
        <w:rPr>
          <w:szCs w:val="24"/>
        </w:rPr>
        <w:t xml:space="preserve"> at </w:t>
      </w:r>
      <w:r w:rsidRPr="007F1EFA">
        <w:rPr>
          <w:szCs w:val="24"/>
          <w:u w:val="single"/>
        </w:rPr>
        <w:tab/>
      </w:r>
      <w:r w:rsidRPr="007F1EFA">
        <w:rPr>
          <w:szCs w:val="24"/>
          <w:u w:val="single"/>
        </w:rPr>
        <w:tab/>
      </w:r>
      <w:r w:rsidRPr="007F1EFA">
        <w:rPr>
          <w:szCs w:val="24"/>
          <w:u w:val="single"/>
        </w:rPr>
        <w:tab/>
      </w:r>
      <w:r w:rsidRPr="007F1EFA">
        <w:rPr>
          <w:szCs w:val="24"/>
          <w:u w:val="single"/>
        </w:rPr>
        <w:tab/>
      </w:r>
      <w:r w:rsidRPr="007F1EFA">
        <w:rPr>
          <w:szCs w:val="24"/>
          <w:u w:val="single"/>
        </w:rPr>
        <w:tab/>
      </w:r>
      <w:r w:rsidRPr="007F1EFA">
        <w:rPr>
          <w:szCs w:val="24"/>
        </w:rPr>
        <w:t xml:space="preserve"> to discuss:</w:t>
      </w:r>
    </w:p>
    <w:p w14:paraId="51E7ECE7" w14:textId="77777777" w:rsidR="006814D8" w:rsidRPr="007F1EFA" w:rsidRDefault="006814D8" w:rsidP="006814D8">
      <w:pPr>
        <w:pStyle w:val="Level1"/>
        <w:numPr>
          <w:ilvl w:val="0"/>
          <w:numId w:val="16"/>
        </w:numPr>
        <w:spacing w:after="0"/>
        <w:rPr>
          <w:szCs w:val="24"/>
        </w:rPr>
      </w:pPr>
      <w:r w:rsidRPr="007F1EFA">
        <w:rPr>
          <w:szCs w:val="24"/>
        </w:rPr>
        <w:t xml:space="preserve">The development of a plan for </w:t>
      </w:r>
      <w:proofErr w:type="gramStart"/>
      <w:r w:rsidRPr="007F1EFA">
        <w:rPr>
          <w:szCs w:val="24"/>
        </w:rPr>
        <w:t>improvement;</w:t>
      </w:r>
      <w:proofErr w:type="gramEnd"/>
    </w:p>
    <w:p w14:paraId="49783C86" w14:textId="77777777" w:rsidR="006814D8" w:rsidRPr="007F1EFA" w:rsidRDefault="006814D8" w:rsidP="006814D8">
      <w:pPr>
        <w:pStyle w:val="Level1"/>
        <w:numPr>
          <w:ilvl w:val="0"/>
          <w:numId w:val="16"/>
        </w:numPr>
        <w:spacing w:after="0"/>
        <w:rPr>
          <w:szCs w:val="24"/>
        </w:rPr>
      </w:pPr>
      <w:r w:rsidRPr="007F1EFA">
        <w:rPr>
          <w:szCs w:val="24"/>
        </w:rPr>
        <w:t>Resources available to help your child be successful in school, referrals to other agencies as may be needed and such alternative education information as may be required by law;</w:t>
      </w:r>
    </w:p>
    <w:p w14:paraId="2E3EEBA9" w14:textId="65A3D496" w:rsidR="006814D8" w:rsidRPr="00AD7B00" w:rsidRDefault="006814D8" w:rsidP="006814D8">
      <w:pPr>
        <w:pStyle w:val="PolicyBodyText"/>
        <w:rPr>
          <w:szCs w:val="24"/>
        </w:rPr>
      </w:pPr>
      <w:r w:rsidRPr="007F1EFA">
        <w:rPr>
          <w:szCs w:val="24"/>
        </w:rPr>
        <w:t xml:space="preserve">Any questions you may have concerning </w:t>
      </w:r>
      <w:r w:rsidR="005323E1" w:rsidRPr="007F1EFA">
        <w:rPr>
          <w:szCs w:val="24"/>
        </w:rPr>
        <w:t>district programs</w:t>
      </w:r>
      <w:r w:rsidRPr="007F1EFA">
        <w:rPr>
          <w:szCs w:val="24"/>
        </w:rPr>
        <w:t xml:space="preserve"> and </w:t>
      </w:r>
      <w:r w:rsidR="005323E1" w:rsidRPr="007F1EFA">
        <w:rPr>
          <w:szCs w:val="24"/>
        </w:rPr>
        <w:t>resources</w:t>
      </w:r>
      <w:r w:rsidR="00AD7B00" w:rsidRPr="007F1EFA">
        <w:rPr>
          <w:szCs w:val="24"/>
        </w:rPr>
        <w:t xml:space="preserve"> to help your child attend regularly. </w:t>
      </w:r>
      <w:r w:rsidRPr="007F1EFA">
        <w:rPr>
          <w:szCs w:val="24"/>
        </w:rPr>
        <w:t xml:space="preserve">If your child is taught by a parent, </w:t>
      </w:r>
      <w:proofErr w:type="gramStart"/>
      <w:r w:rsidRPr="007F1EFA">
        <w:rPr>
          <w:szCs w:val="24"/>
        </w:rPr>
        <w:t>guardian</w:t>
      </w:r>
      <w:proofErr w:type="gramEnd"/>
      <w:r w:rsidRPr="007F1EFA">
        <w:rPr>
          <w:szCs w:val="24"/>
        </w:rPr>
        <w:t xml:space="preserve"> or private teacher, you must notify your local education service district and comply with ORS 339.035. Your local ESD is: </w:t>
      </w:r>
      <w:proofErr w:type="spellStart"/>
      <w:r w:rsidRPr="007F1EFA">
        <w:rPr>
          <w:szCs w:val="24"/>
        </w:rPr>
        <w:t>InterMountain</w:t>
      </w:r>
      <w:proofErr w:type="spellEnd"/>
      <w:r w:rsidRPr="007F1EFA">
        <w:rPr>
          <w:szCs w:val="24"/>
        </w:rPr>
        <w:t xml:space="preserve"> Education Service District.</w:t>
      </w:r>
    </w:p>
    <w:p w14:paraId="3EE38843" w14:textId="77777777" w:rsidR="006814D8" w:rsidRPr="00AD7B00" w:rsidRDefault="006814D8" w:rsidP="006814D8">
      <w:pPr>
        <w:pStyle w:val="PolicyBodyText"/>
        <w:rPr>
          <w:szCs w:val="24"/>
        </w:rPr>
      </w:pPr>
    </w:p>
    <w:p w14:paraId="39EF5253" w14:textId="512FB6FB" w:rsidR="006814D8" w:rsidRPr="00AD7B00" w:rsidRDefault="006814D8" w:rsidP="006814D8">
      <w:pPr>
        <w:pStyle w:val="PolicyBodyText"/>
        <w:rPr>
          <w:szCs w:val="24"/>
          <w:u w:val="single"/>
        </w:rPr>
      </w:pPr>
      <w:r w:rsidRPr="00AD7B00">
        <w:rPr>
          <w:szCs w:val="24"/>
        </w:rPr>
        <w:t xml:space="preserve">If you have questions and/or need assistance, please contact </w:t>
      </w:r>
      <w:r w:rsidRPr="00AD7B00">
        <w:rPr>
          <w:szCs w:val="24"/>
          <w:u w:val="single"/>
        </w:rPr>
        <w:tab/>
      </w:r>
      <w:r w:rsidRPr="00AD7B00">
        <w:rPr>
          <w:szCs w:val="24"/>
          <w:u w:val="single"/>
        </w:rPr>
        <w:tab/>
      </w:r>
      <w:r w:rsidRPr="00AD7B00">
        <w:rPr>
          <w:szCs w:val="24"/>
          <w:u w:val="single"/>
        </w:rPr>
        <w:tab/>
      </w:r>
      <w:r w:rsidRPr="00AD7B00">
        <w:rPr>
          <w:szCs w:val="24"/>
          <w:u w:val="single"/>
        </w:rPr>
        <w:tab/>
      </w:r>
      <w:r w:rsidRPr="00AD7B00">
        <w:rPr>
          <w:szCs w:val="24"/>
          <w:u w:val="single"/>
        </w:rPr>
        <w:tab/>
      </w:r>
      <w:r w:rsidRPr="00AD7B00">
        <w:rPr>
          <w:szCs w:val="24"/>
          <w:u w:val="single"/>
        </w:rPr>
        <w:tab/>
      </w:r>
    </w:p>
    <w:p w14:paraId="2D3607C8" w14:textId="4E8BEE9D" w:rsidR="006814D8" w:rsidRPr="00AD7B00" w:rsidRDefault="006814D8" w:rsidP="00AD7B00">
      <w:pPr>
        <w:pStyle w:val="PolicyBodyText"/>
        <w:spacing w:after="240"/>
        <w:rPr>
          <w:szCs w:val="24"/>
        </w:rPr>
      </w:pPr>
      <w:r w:rsidRPr="00AD7B00">
        <w:rPr>
          <w:szCs w:val="24"/>
        </w:rPr>
        <w:t xml:space="preserve">at </w:t>
      </w:r>
      <w:r w:rsidRPr="00AD7B00">
        <w:rPr>
          <w:szCs w:val="24"/>
          <w:u w:val="single"/>
        </w:rPr>
        <w:tab/>
      </w:r>
      <w:r w:rsidRPr="00AD7B00">
        <w:rPr>
          <w:szCs w:val="24"/>
          <w:u w:val="single"/>
        </w:rPr>
        <w:tab/>
      </w:r>
      <w:r w:rsidRPr="00AD7B00">
        <w:rPr>
          <w:szCs w:val="24"/>
          <w:u w:val="single"/>
        </w:rPr>
        <w:tab/>
      </w:r>
      <w:r w:rsidRPr="00AD7B00">
        <w:rPr>
          <w:szCs w:val="24"/>
          <w:u w:val="single"/>
        </w:rPr>
        <w:tab/>
      </w:r>
      <w:r w:rsidRPr="00AD7B00">
        <w:rPr>
          <w:szCs w:val="24"/>
          <w:u w:val="single"/>
        </w:rPr>
        <w:tab/>
      </w:r>
      <w:r w:rsidRPr="00AD7B00">
        <w:rPr>
          <w:szCs w:val="24"/>
        </w:rPr>
        <w:t>.</w:t>
      </w:r>
    </w:p>
    <w:p w14:paraId="0CD53E07" w14:textId="77777777" w:rsidR="006814D8" w:rsidRPr="00AD7B00" w:rsidRDefault="006814D8" w:rsidP="006814D8">
      <w:pPr>
        <w:pStyle w:val="PolicyBodyText"/>
        <w:rPr>
          <w:szCs w:val="24"/>
        </w:rPr>
      </w:pPr>
      <w:r w:rsidRPr="00AD7B00">
        <w:rPr>
          <w:szCs w:val="24"/>
        </w:rPr>
        <w:t>Sincerely,</w:t>
      </w:r>
    </w:p>
    <w:p w14:paraId="6BB95920" w14:textId="77777777" w:rsidR="006814D8" w:rsidRDefault="006814D8" w:rsidP="006814D8">
      <w:pPr>
        <w:pStyle w:val="PolicyBodyText"/>
        <w:rPr>
          <w:szCs w:val="24"/>
        </w:rPr>
      </w:pPr>
    </w:p>
    <w:p w14:paraId="6EA52492" w14:textId="77777777" w:rsidR="00AD7B00" w:rsidRDefault="00AD7B00" w:rsidP="006814D8">
      <w:pPr>
        <w:pStyle w:val="PolicyBodyText"/>
        <w:rPr>
          <w:szCs w:val="24"/>
        </w:rPr>
      </w:pPr>
    </w:p>
    <w:p w14:paraId="472C4DE6" w14:textId="77777777" w:rsidR="00AD7B00" w:rsidRPr="00AD7B00" w:rsidRDefault="00AD7B00" w:rsidP="006814D8">
      <w:pPr>
        <w:pStyle w:val="PolicyBodyText"/>
        <w:rPr>
          <w:szCs w:val="24"/>
        </w:rPr>
      </w:pPr>
    </w:p>
    <w:p w14:paraId="409CFE83" w14:textId="5917F4CC" w:rsidR="006814D8" w:rsidRPr="00AD7B00" w:rsidRDefault="006814D8" w:rsidP="006814D8">
      <w:pPr>
        <w:pStyle w:val="PolicyBodyText"/>
        <w:rPr>
          <w:szCs w:val="24"/>
        </w:rPr>
      </w:pPr>
      <w:r w:rsidRPr="00AD7B00">
        <w:rPr>
          <w:szCs w:val="24"/>
        </w:rPr>
        <w:lastRenderedPageBreak/>
        <w:t>Superintendent/Designee</w:t>
      </w:r>
    </w:p>
    <w:sectPr w:rsidR="006814D8" w:rsidRPr="00AD7B00" w:rsidSect="0051750D">
      <w:footerReference w:type="default" r:id="rId8"/>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19143" w14:textId="77777777" w:rsidR="00C16E6F" w:rsidRDefault="00C16E6F" w:rsidP="00FC3907">
      <w:r>
        <w:separator/>
      </w:r>
    </w:p>
  </w:endnote>
  <w:endnote w:type="continuationSeparator" w:id="0">
    <w:p w14:paraId="30EFF36C" w14:textId="77777777" w:rsidR="00C16E6F" w:rsidRDefault="00C16E6F"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2340"/>
      <w:gridCol w:w="7956"/>
    </w:tblGrid>
    <w:tr w:rsidR="00C16E6F" w:rsidRPr="006814D8" w14:paraId="72B8D431" w14:textId="77777777" w:rsidTr="004616AD">
      <w:tc>
        <w:tcPr>
          <w:tcW w:w="2340" w:type="dxa"/>
        </w:tcPr>
        <w:p w14:paraId="0183040A" w14:textId="77777777" w:rsidR="00C16E6F" w:rsidRPr="006814D8" w:rsidRDefault="00C16E6F" w:rsidP="004616AD">
          <w:pPr>
            <w:pStyle w:val="Footer"/>
            <w:rPr>
              <w:noProof/>
              <w:sz w:val="20"/>
            </w:rPr>
          </w:pPr>
        </w:p>
      </w:tc>
      <w:tc>
        <w:tcPr>
          <w:tcW w:w="7956" w:type="dxa"/>
        </w:tcPr>
        <w:p w14:paraId="1A3E91FB" w14:textId="6A808E1B" w:rsidR="00C16E6F" w:rsidRPr="006814D8" w:rsidRDefault="00C16E6F" w:rsidP="004616AD">
          <w:pPr>
            <w:pStyle w:val="Footer"/>
            <w:jc w:val="right"/>
          </w:pPr>
          <w:r w:rsidRPr="006814D8">
            <w:t>Compulsory Attendance Notices and Citations** – JEA-AR</w:t>
          </w:r>
        </w:p>
        <w:p w14:paraId="6D731350" w14:textId="77777777" w:rsidR="00C16E6F" w:rsidRPr="006814D8" w:rsidRDefault="00C16E6F" w:rsidP="004616AD">
          <w:pPr>
            <w:pStyle w:val="Footer"/>
            <w:jc w:val="right"/>
            <w:rPr>
              <w:sz w:val="20"/>
            </w:rPr>
          </w:pPr>
          <w:r w:rsidRPr="006814D8">
            <w:rPr>
              <w:bCs/>
              <w:noProof/>
            </w:rPr>
            <w:fldChar w:fldCharType="begin"/>
          </w:r>
          <w:r w:rsidRPr="006814D8">
            <w:rPr>
              <w:bCs/>
              <w:noProof/>
            </w:rPr>
            <w:instrText xml:space="preserve"> PAGE  \* Arabic  \* MERGEFORMAT </w:instrText>
          </w:r>
          <w:r w:rsidRPr="006814D8">
            <w:rPr>
              <w:bCs/>
              <w:noProof/>
            </w:rPr>
            <w:fldChar w:fldCharType="separate"/>
          </w:r>
          <w:r w:rsidRPr="006814D8">
            <w:rPr>
              <w:bCs/>
              <w:noProof/>
            </w:rPr>
            <w:t>1</w:t>
          </w:r>
          <w:r w:rsidRPr="006814D8">
            <w:rPr>
              <w:bCs/>
              <w:noProof/>
            </w:rPr>
            <w:fldChar w:fldCharType="end"/>
          </w:r>
          <w:r w:rsidRPr="006814D8">
            <w:rPr>
              <w:noProof/>
            </w:rPr>
            <w:t>-</w:t>
          </w:r>
          <w:r w:rsidRPr="006814D8">
            <w:rPr>
              <w:bCs/>
              <w:noProof/>
            </w:rPr>
            <w:fldChar w:fldCharType="begin"/>
          </w:r>
          <w:r w:rsidRPr="006814D8">
            <w:rPr>
              <w:bCs/>
              <w:noProof/>
            </w:rPr>
            <w:instrText xml:space="preserve"> NUMPAGES  \* Arabic  \* MERGEFORMAT </w:instrText>
          </w:r>
          <w:r w:rsidRPr="006814D8">
            <w:rPr>
              <w:bCs/>
              <w:noProof/>
            </w:rPr>
            <w:fldChar w:fldCharType="separate"/>
          </w:r>
          <w:r w:rsidRPr="006814D8">
            <w:rPr>
              <w:bCs/>
              <w:noProof/>
            </w:rPr>
            <w:t>1</w:t>
          </w:r>
          <w:r w:rsidRPr="006814D8">
            <w:rPr>
              <w:bCs/>
              <w:noProof/>
            </w:rPr>
            <w:fldChar w:fldCharType="end"/>
          </w:r>
        </w:p>
      </w:tc>
    </w:tr>
  </w:tbl>
  <w:p w14:paraId="37B1423B" w14:textId="77777777" w:rsidR="00C16E6F" w:rsidRPr="006814D8" w:rsidRDefault="00C16E6F" w:rsidP="003B78F2">
    <w:pPr>
      <w:pStyle w:val="Footer"/>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72F6C" w14:textId="77777777" w:rsidR="00C16E6F" w:rsidRDefault="00C16E6F" w:rsidP="00FC3907">
      <w:r>
        <w:separator/>
      </w:r>
    </w:p>
  </w:footnote>
  <w:footnote w:type="continuationSeparator" w:id="0">
    <w:p w14:paraId="42775D30" w14:textId="77777777" w:rsidR="00C16E6F" w:rsidRDefault="00C16E6F" w:rsidP="00FC3907">
      <w:r>
        <w:continuationSeparator/>
      </w:r>
    </w:p>
  </w:footnote>
  <w:footnote w:id="1">
    <w:p w14:paraId="4A0D426F" w14:textId="075D8F19" w:rsidR="00CC53D1" w:rsidRPr="00AD7B00" w:rsidRDefault="00CC53D1">
      <w:pPr>
        <w:pStyle w:val="FootnoteText"/>
        <w:rPr>
          <w:highlight w:val="lightGray"/>
        </w:rPr>
      </w:pPr>
      <w:r w:rsidRPr="007F1EFA">
        <w:rPr>
          <w:rStyle w:val="FootnoteReference"/>
        </w:rPr>
        <w:footnoteRef/>
      </w:r>
      <w:r w:rsidRPr="007F1EFA">
        <w:t xml:space="preserve"> OAR 581-021-0077, requires such notice to the superintendent, a principal or other </w:t>
      </w:r>
      <w:r w:rsidR="008004A3" w:rsidRPr="007F1EFA">
        <w:t xml:space="preserve">appropriate </w:t>
      </w:r>
      <w:r w:rsidRPr="007F1EFA">
        <w:t>school official.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7"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9"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16cid:durableId="1378552924">
    <w:abstractNumId w:val="7"/>
  </w:num>
  <w:num w:numId="2" w16cid:durableId="1774933347">
    <w:abstractNumId w:val="4"/>
  </w:num>
  <w:num w:numId="3" w16cid:durableId="1725567226">
    <w:abstractNumId w:val="4"/>
  </w:num>
  <w:num w:numId="4" w16cid:durableId="1657034795">
    <w:abstractNumId w:val="3"/>
  </w:num>
  <w:num w:numId="5" w16cid:durableId="1813255309">
    <w:abstractNumId w:val="3"/>
  </w:num>
  <w:num w:numId="6" w16cid:durableId="1268390389">
    <w:abstractNumId w:val="2"/>
  </w:num>
  <w:num w:numId="7" w16cid:durableId="41373579">
    <w:abstractNumId w:val="2"/>
  </w:num>
  <w:num w:numId="8" w16cid:durableId="528681908">
    <w:abstractNumId w:val="1"/>
  </w:num>
  <w:num w:numId="9" w16cid:durableId="517231367">
    <w:abstractNumId w:val="1"/>
  </w:num>
  <w:num w:numId="10" w16cid:durableId="69037748">
    <w:abstractNumId w:val="0"/>
  </w:num>
  <w:num w:numId="11" w16cid:durableId="612369306">
    <w:abstractNumId w:val="0"/>
  </w:num>
  <w:num w:numId="12" w16cid:durableId="1783303979">
    <w:abstractNumId w:val="6"/>
  </w:num>
  <w:num w:numId="13" w16cid:durableId="691951543">
    <w:abstractNumId w:val="9"/>
  </w:num>
  <w:num w:numId="14" w16cid:durableId="320698364">
    <w:abstractNumId w:val="8"/>
  </w:num>
  <w:num w:numId="15" w16cid:durableId="89133290">
    <w:abstractNumId w:val="5"/>
  </w:num>
  <w:num w:numId="16" w16cid:durableId="624888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610072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oNotTrackFormatting/>
  <w:defaultTabStop w:val="720"/>
  <w:clickAndTypeStyle w:val="PolicyTitleBox"/>
  <w:characterSpacingControl w:val="doNotCompress"/>
  <w:hdrShapeDefaults>
    <o:shapedefaults v:ext="edit" spidmax="26625"/>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005D0"/>
    <w:rsid w:val="000143A2"/>
    <w:rsid w:val="000150EB"/>
    <w:rsid w:val="00017254"/>
    <w:rsid w:val="00026726"/>
    <w:rsid w:val="000343A8"/>
    <w:rsid w:val="000376CE"/>
    <w:rsid w:val="00045478"/>
    <w:rsid w:val="000511CD"/>
    <w:rsid w:val="00052BE8"/>
    <w:rsid w:val="000577C7"/>
    <w:rsid w:val="00057CED"/>
    <w:rsid w:val="000617BB"/>
    <w:rsid w:val="00061C32"/>
    <w:rsid w:val="00062596"/>
    <w:rsid w:val="0007087A"/>
    <w:rsid w:val="00074380"/>
    <w:rsid w:val="00083481"/>
    <w:rsid w:val="00093AF4"/>
    <w:rsid w:val="00093EC6"/>
    <w:rsid w:val="00095F9B"/>
    <w:rsid w:val="00096B9C"/>
    <w:rsid w:val="000A132A"/>
    <w:rsid w:val="000A2FE8"/>
    <w:rsid w:val="000A6A9E"/>
    <w:rsid w:val="000B00F5"/>
    <w:rsid w:val="000B092A"/>
    <w:rsid w:val="000B75D8"/>
    <w:rsid w:val="000C7AFB"/>
    <w:rsid w:val="000D522B"/>
    <w:rsid w:val="000F261A"/>
    <w:rsid w:val="000F30CA"/>
    <w:rsid w:val="000F710F"/>
    <w:rsid w:val="000F7910"/>
    <w:rsid w:val="00104C3F"/>
    <w:rsid w:val="00123136"/>
    <w:rsid w:val="00125E1F"/>
    <w:rsid w:val="00131936"/>
    <w:rsid w:val="00137065"/>
    <w:rsid w:val="001442A6"/>
    <w:rsid w:val="001479B1"/>
    <w:rsid w:val="00151EC6"/>
    <w:rsid w:val="00156EA7"/>
    <w:rsid w:val="00163EDF"/>
    <w:rsid w:val="00173764"/>
    <w:rsid w:val="00175B71"/>
    <w:rsid w:val="0018025F"/>
    <w:rsid w:val="001B5777"/>
    <w:rsid w:val="001C1D43"/>
    <w:rsid w:val="001C3978"/>
    <w:rsid w:val="001C5C15"/>
    <w:rsid w:val="001D4834"/>
    <w:rsid w:val="001E1260"/>
    <w:rsid w:val="001E7AE7"/>
    <w:rsid w:val="001F05B6"/>
    <w:rsid w:val="001F4D2D"/>
    <w:rsid w:val="0021369D"/>
    <w:rsid w:val="00217190"/>
    <w:rsid w:val="002220E1"/>
    <w:rsid w:val="00224022"/>
    <w:rsid w:val="00246025"/>
    <w:rsid w:val="00262F09"/>
    <w:rsid w:val="00266069"/>
    <w:rsid w:val="00273C74"/>
    <w:rsid w:val="0028031C"/>
    <w:rsid w:val="00280353"/>
    <w:rsid w:val="00280B93"/>
    <w:rsid w:val="00281B1D"/>
    <w:rsid w:val="002821D2"/>
    <w:rsid w:val="00284A5E"/>
    <w:rsid w:val="00286D2D"/>
    <w:rsid w:val="0029324C"/>
    <w:rsid w:val="002A7657"/>
    <w:rsid w:val="002B5CA3"/>
    <w:rsid w:val="002C77C7"/>
    <w:rsid w:val="002D28B9"/>
    <w:rsid w:val="002D4E15"/>
    <w:rsid w:val="002F4D33"/>
    <w:rsid w:val="002F60D5"/>
    <w:rsid w:val="002F7C67"/>
    <w:rsid w:val="0030538A"/>
    <w:rsid w:val="00305489"/>
    <w:rsid w:val="00306B03"/>
    <w:rsid w:val="00311B2D"/>
    <w:rsid w:val="00321A50"/>
    <w:rsid w:val="003233D7"/>
    <w:rsid w:val="003234E0"/>
    <w:rsid w:val="003324FC"/>
    <w:rsid w:val="00345F31"/>
    <w:rsid w:val="00346329"/>
    <w:rsid w:val="00354BAF"/>
    <w:rsid w:val="00355C5E"/>
    <w:rsid w:val="00363573"/>
    <w:rsid w:val="00363AE7"/>
    <w:rsid w:val="00367B06"/>
    <w:rsid w:val="003804C0"/>
    <w:rsid w:val="00380BA5"/>
    <w:rsid w:val="00385E10"/>
    <w:rsid w:val="003915B0"/>
    <w:rsid w:val="003B3329"/>
    <w:rsid w:val="003E3E64"/>
    <w:rsid w:val="003E6E0C"/>
    <w:rsid w:val="003F3875"/>
    <w:rsid w:val="003F7B66"/>
    <w:rsid w:val="004075B4"/>
    <w:rsid w:val="00415660"/>
    <w:rsid w:val="00415A69"/>
    <w:rsid w:val="004347FA"/>
    <w:rsid w:val="00440997"/>
    <w:rsid w:val="00443C38"/>
    <w:rsid w:val="00453EF5"/>
    <w:rsid w:val="00455739"/>
    <w:rsid w:val="00456577"/>
    <w:rsid w:val="00472B26"/>
    <w:rsid w:val="00473FEA"/>
    <w:rsid w:val="00484B66"/>
    <w:rsid w:val="00490A75"/>
    <w:rsid w:val="0049277F"/>
    <w:rsid w:val="004940E7"/>
    <w:rsid w:val="00494174"/>
    <w:rsid w:val="004967D2"/>
    <w:rsid w:val="004A5329"/>
    <w:rsid w:val="004B126E"/>
    <w:rsid w:val="004B5397"/>
    <w:rsid w:val="004C1EE4"/>
    <w:rsid w:val="004C2F7D"/>
    <w:rsid w:val="004E3582"/>
    <w:rsid w:val="004F53EB"/>
    <w:rsid w:val="00510696"/>
    <w:rsid w:val="005130E3"/>
    <w:rsid w:val="0051750D"/>
    <w:rsid w:val="00524F11"/>
    <w:rsid w:val="00526DD5"/>
    <w:rsid w:val="005323E1"/>
    <w:rsid w:val="005342BD"/>
    <w:rsid w:val="00536354"/>
    <w:rsid w:val="005376AE"/>
    <w:rsid w:val="00543474"/>
    <w:rsid w:val="00546A68"/>
    <w:rsid w:val="00557E6B"/>
    <w:rsid w:val="00573A5C"/>
    <w:rsid w:val="00573DFF"/>
    <w:rsid w:val="005872E8"/>
    <w:rsid w:val="00594050"/>
    <w:rsid w:val="005A0A48"/>
    <w:rsid w:val="005A3805"/>
    <w:rsid w:val="005A4EEB"/>
    <w:rsid w:val="005A6BFA"/>
    <w:rsid w:val="005B5BB4"/>
    <w:rsid w:val="005C1564"/>
    <w:rsid w:val="005C5652"/>
    <w:rsid w:val="005E06B3"/>
    <w:rsid w:val="005E3F0A"/>
    <w:rsid w:val="005E77B3"/>
    <w:rsid w:val="005F3316"/>
    <w:rsid w:val="0060463A"/>
    <w:rsid w:val="0061672C"/>
    <w:rsid w:val="00620A00"/>
    <w:rsid w:val="00621D2B"/>
    <w:rsid w:val="0062603D"/>
    <w:rsid w:val="00634B0E"/>
    <w:rsid w:val="00635BA1"/>
    <w:rsid w:val="00645006"/>
    <w:rsid w:val="00660AC5"/>
    <w:rsid w:val="00662E7C"/>
    <w:rsid w:val="006705C2"/>
    <w:rsid w:val="006728D3"/>
    <w:rsid w:val="006814D8"/>
    <w:rsid w:val="00684386"/>
    <w:rsid w:val="006846D9"/>
    <w:rsid w:val="00685AAF"/>
    <w:rsid w:val="00695030"/>
    <w:rsid w:val="0069510D"/>
    <w:rsid w:val="00695431"/>
    <w:rsid w:val="0069687A"/>
    <w:rsid w:val="006A0245"/>
    <w:rsid w:val="006B088B"/>
    <w:rsid w:val="006B67D7"/>
    <w:rsid w:val="006E3598"/>
    <w:rsid w:val="006E544D"/>
    <w:rsid w:val="006E5941"/>
    <w:rsid w:val="006E671E"/>
    <w:rsid w:val="006E71CD"/>
    <w:rsid w:val="00700E92"/>
    <w:rsid w:val="00701B8F"/>
    <w:rsid w:val="00704FF4"/>
    <w:rsid w:val="0070794D"/>
    <w:rsid w:val="00707C4C"/>
    <w:rsid w:val="00731C4A"/>
    <w:rsid w:val="0073390E"/>
    <w:rsid w:val="00734CF6"/>
    <w:rsid w:val="00737933"/>
    <w:rsid w:val="007405D2"/>
    <w:rsid w:val="007443E2"/>
    <w:rsid w:val="007519A6"/>
    <w:rsid w:val="00752B2D"/>
    <w:rsid w:val="00754B98"/>
    <w:rsid w:val="00763A99"/>
    <w:rsid w:val="00771C51"/>
    <w:rsid w:val="00777EB6"/>
    <w:rsid w:val="00782930"/>
    <w:rsid w:val="00784DE2"/>
    <w:rsid w:val="007A0E9B"/>
    <w:rsid w:val="007A3694"/>
    <w:rsid w:val="007A7F92"/>
    <w:rsid w:val="007B228A"/>
    <w:rsid w:val="007B384B"/>
    <w:rsid w:val="007D02D3"/>
    <w:rsid w:val="007E3300"/>
    <w:rsid w:val="007E4701"/>
    <w:rsid w:val="007F0455"/>
    <w:rsid w:val="007F1EFA"/>
    <w:rsid w:val="008004A3"/>
    <w:rsid w:val="008073B2"/>
    <w:rsid w:val="008152CF"/>
    <w:rsid w:val="00824B84"/>
    <w:rsid w:val="00826E10"/>
    <w:rsid w:val="00830ED8"/>
    <w:rsid w:val="008347CB"/>
    <w:rsid w:val="00835AD6"/>
    <w:rsid w:val="00844CD8"/>
    <w:rsid w:val="00850A44"/>
    <w:rsid w:val="00870BED"/>
    <w:rsid w:val="00882C0D"/>
    <w:rsid w:val="00890091"/>
    <w:rsid w:val="00890313"/>
    <w:rsid w:val="00897743"/>
    <w:rsid w:val="008A156E"/>
    <w:rsid w:val="008A2D8F"/>
    <w:rsid w:val="008A3BAF"/>
    <w:rsid w:val="008B0925"/>
    <w:rsid w:val="008B6FAC"/>
    <w:rsid w:val="008B730B"/>
    <w:rsid w:val="008D25BC"/>
    <w:rsid w:val="008D663E"/>
    <w:rsid w:val="008E1CAE"/>
    <w:rsid w:val="008F019A"/>
    <w:rsid w:val="008F4D57"/>
    <w:rsid w:val="008F4E03"/>
    <w:rsid w:val="008F5F96"/>
    <w:rsid w:val="0090315F"/>
    <w:rsid w:val="00907FA5"/>
    <w:rsid w:val="00911CED"/>
    <w:rsid w:val="00912AFD"/>
    <w:rsid w:val="00912BAC"/>
    <w:rsid w:val="00923DFB"/>
    <w:rsid w:val="00924E04"/>
    <w:rsid w:val="009317A1"/>
    <w:rsid w:val="00940E79"/>
    <w:rsid w:val="009510E8"/>
    <w:rsid w:val="009510FB"/>
    <w:rsid w:val="00963266"/>
    <w:rsid w:val="00963743"/>
    <w:rsid w:val="00971630"/>
    <w:rsid w:val="00972985"/>
    <w:rsid w:val="00976D56"/>
    <w:rsid w:val="00976F42"/>
    <w:rsid w:val="00977D62"/>
    <w:rsid w:val="009816CA"/>
    <w:rsid w:val="00982B4E"/>
    <w:rsid w:val="009854C4"/>
    <w:rsid w:val="00995BC6"/>
    <w:rsid w:val="009A42F6"/>
    <w:rsid w:val="009B1678"/>
    <w:rsid w:val="009C4D2A"/>
    <w:rsid w:val="009C73F9"/>
    <w:rsid w:val="009D23EB"/>
    <w:rsid w:val="009D427B"/>
    <w:rsid w:val="009D44E3"/>
    <w:rsid w:val="009D6C26"/>
    <w:rsid w:val="009E1285"/>
    <w:rsid w:val="009E3E00"/>
    <w:rsid w:val="009F1FEE"/>
    <w:rsid w:val="009F2011"/>
    <w:rsid w:val="009F24C0"/>
    <w:rsid w:val="009F4F41"/>
    <w:rsid w:val="009F694C"/>
    <w:rsid w:val="009F7274"/>
    <w:rsid w:val="00A15392"/>
    <w:rsid w:val="00A20986"/>
    <w:rsid w:val="00A24897"/>
    <w:rsid w:val="00A268EF"/>
    <w:rsid w:val="00A273A1"/>
    <w:rsid w:val="00A312B5"/>
    <w:rsid w:val="00A474E0"/>
    <w:rsid w:val="00A618D1"/>
    <w:rsid w:val="00A61DAA"/>
    <w:rsid w:val="00A658BE"/>
    <w:rsid w:val="00A67307"/>
    <w:rsid w:val="00A70015"/>
    <w:rsid w:val="00A709C3"/>
    <w:rsid w:val="00A7204A"/>
    <w:rsid w:val="00A806A2"/>
    <w:rsid w:val="00A86711"/>
    <w:rsid w:val="00A900E0"/>
    <w:rsid w:val="00A94D72"/>
    <w:rsid w:val="00A967F8"/>
    <w:rsid w:val="00AA5BC8"/>
    <w:rsid w:val="00AC3EDD"/>
    <w:rsid w:val="00AC5141"/>
    <w:rsid w:val="00AC6972"/>
    <w:rsid w:val="00AD2397"/>
    <w:rsid w:val="00AD7B00"/>
    <w:rsid w:val="00AE1154"/>
    <w:rsid w:val="00AF3E4D"/>
    <w:rsid w:val="00AF4B1A"/>
    <w:rsid w:val="00AF6F27"/>
    <w:rsid w:val="00B01ACE"/>
    <w:rsid w:val="00B04433"/>
    <w:rsid w:val="00B0732C"/>
    <w:rsid w:val="00B239E5"/>
    <w:rsid w:val="00B24778"/>
    <w:rsid w:val="00B3442C"/>
    <w:rsid w:val="00B36427"/>
    <w:rsid w:val="00B37EA9"/>
    <w:rsid w:val="00B4113F"/>
    <w:rsid w:val="00B44352"/>
    <w:rsid w:val="00B637AA"/>
    <w:rsid w:val="00B659D3"/>
    <w:rsid w:val="00B70CD3"/>
    <w:rsid w:val="00B76A55"/>
    <w:rsid w:val="00B8187B"/>
    <w:rsid w:val="00B93330"/>
    <w:rsid w:val="00B94A90"/>
    <w:rsid w:val="00BA02CC"/>
    <w:rsid w:val="00BA54B2"/>
    <w:rsid w:val="00BB2371"/>
    <w:rsid w:val="00BB7DC2"/>
    <w:rsid w:val="00BC6D2F"/>
    <w:rsid w:val="00BD65DF"/>
    <w:rsid w:val="00BE44C8"/>
    <w:rsid w:val="00BE450C"/>
    <w:rsid w:val="00BE5ECB"/>
    <w:rsid w:val="00BF1386"/>
    <w:rsid w:val="00C04F63"/>
    <w:rsid w:val="00C16E6F"/>
    <w:rsid w:val="00C215D2"/>
    <w:rsid w:val="00C21664"/>
    <w:rsid w:val="00C21840"/>
    <w:rsid w:val="00C25368"/>
    <w:rsid w:val="00C26785"/>
    <w:rsid w:val="00C33AB4"/>
    <w:rsid w:val="00C42489"/>
    <w:rsid w:val="00C430FD"/>
    <w:rsid w:val="00C52126"/>
    <w:rsid w:val="00C71516"/>
    <w:rsid w:val="00C82AB8"/>
    <w:rsid w:val="00C91515"/>
    <w:rsid w:val="00CA11EA"/>
    <w:rsid w:val="00CB18D4"/>
    <w:rsid w:val="00CB5D00"/>
    <w:rsid w:val="00CC11B1"/>
    <w:rsid w:val="00CC2690"/>
    <w:rsid w:val="00CC53D1"/>
    <w:rsid w:val="00CC6AC3"/>
    <w:rsid w:val="00CC7D46"/>
    <w:rsid w:val="00CE3549"/>
    <w:rsid w:val="00CE482D"/>
    <w:rsid w:val="00CF68C4"/>
    <w:rsid w:val="00CF6EF5"/>
    <w:rsid w:val="00D01C38"/>
    <w:rsid w:val="00D14AAA"/>
    <w:rsid w:val="00D30851"/>
    <w:rsid w:val="00D33F63"/>
    <w:rsid w:val="00D37878"/>
    <w:rsid w:val="00D4493C"/>
    <w:rsid w:val="00D55ABF"/>
    <w:rsid w:val="00D65180"/>
    <w:rsid w:val="00D7233F"/>
    <w:rsid w:val="00D7490B"/>
    <w:rsid w:val="00D82C4F"/>
    <w:rsid w:val="00D8381F"/>
    <w:rsid w:val="00D85D37"/>
    <w:rsid w:val="00D87B51"/>
    <w:rsid w:val="00DC499C"/>
    <w:rsid w:val="00DC5F68"/>
    <w:rsid w:val="00DE0C18"/>
    <w:rsid w:val="00DF0AE6"/>
    <w:rsid w:val="00DF464B"/>
    <w:rsid w:val="00E009DD"/>
    <w:rsid w:val="00E07338"/>
    <w:rsid w:val="00E15141"/>
    <w:rsid w:val="00E34F37"/>
    <w:rsid w:val="00E56759"/>
    <w:rsid w:val="00E60543"/>
    <w:rsid w:val="00E6125F"/>
    <w:rsid w:val="00E653C9"/>
    <w:rsid w:val="00E67AB7"/>
    <w:rsid w:val="00E70BB8"/>
    <w:rsid w:val="00E71A63"/>
    <w:rsid w:val="00E726FD"/>
    <w:rsid w:val="00E727A4"/>
    <w:rsid w:val="00E74966"/>
    <w:rsid w:val="00E81F69"/>
    <w:rsid w:val="00E826D2"/>
    <w:rsid w:val="00E908E7"/>
    <w:rsid w:val="00E9130E"/>
    <w:rsid w:val="00EA05AE"/>
    <w:rsid w:val="00EA0AF2"/>
    <w:rsid w:val="00EA3062"/>
    <w:rsid w:val="00EA38F5"/>
    <w:rsid w:val="00EC519B"/>
    <w:rsid w:val="00ED7809"/>
    <w:rsid w:val="00EE49D0"/>
    <w:rsid w:val="00EE70E7"/>
    <w:rsid w:val="00EF573E"/>
    <w:rsid w:val="00F166D4"/>
    <w:rsid w:val="00F16816"/>
    <w:rsid w:val="00F16CA1"/>
    <w:rsid w:val="00F23DD4"/>
    <w:rsid w:val="00F45027"/>
    <w:rsid w:val="00F45D0D"/>
    <w:rsid w:val="00F67356"/>
    <w:rsid w:val="00F704CA"/>
    <w:rsid w:val="00F774CC"/>
    <w:rsid w:val="00F80522"/>
    <w:rsid w:val="00F80E45"/>
    <w:rsid w:val="00F8279E"/>
    <w:rsid w:val="00F841CD"/>
    <w:rsid w:val="00F90396"/>
    <w:rsid w:val="00F9066C"/>
    <w:rsid w:val="00F91523"/>
    <w:rsid w:val="00F94BBC"/>
    <w:rsid w:val="00F95561"/>
    <w:rsid w:val="00FA481C"/>
    <w:rsid w:val="00FB3011"/>
    <w:rsid w:val="00FB52F8"/>
    <w:rsid w:val="00FC3907"/>
    <w:rsid w:val="00FD3274"/>
    <w:rsid w:val="00FD60A2"/>
    <w:rsid w:val="00FE7EF0"/>
    <w:rsid w:val="00FF364A"/>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A6B32E4"/>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paragraph" w:styleId="Revision">
    <w:name w:val="Revision"/>
    <w:hidden/>
    <w:uiPriority w:val="99"/>
    <w:semiHidden/>
    <w:rsid w:val="00AD7B00"/>
    <w:pPr>
      <w:spacing w:after="0" w:line="240" w:lineRule="auto"/>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15542">
      <w:bodyDiv w:val="1"/>
      <w:marLeft w:val="0"/>
      <w:marRight w:val="0"/>
      <w:marTop w:val="0"/>
      <w:marBottom w:val="0"/>
      <w:divBdr>
        <w:top w:val="none" w:sz="0" w:space="0" w:color="auto"/>
        <w:left w:val="none" w:sz="0" w:space="0" w:color="auto"/>
        <w:bottom w:val="none" w:sz="0" w:space="0" w:color="auto"/>
        <w:right w:val="none" w:sz="0" w:space="0" w:color="auto"/>
      </w:divBdr>
    </w:div>
    <w:div w:id="1482500745">
      <w:bodyDiv w:val="1"/>
      <w:marLeft w:val="0"/>
      <w:marRight w:val="0"/>
      <w:marTop w:val="0"/>
      <w:marBottom w:val="0"/>
      <w:divBdr>
        <w:top w:val="none" w:sz="0" w:space="0" w:color="auto"/>
        <w:left w:val="none" w:sz="0" w:space="0" w:color="auto"/>
        <w:bottom w:val="none" w:sz="0" w:space="0" w:color="auto"/>
        <w:right w:val="none" w:sz="0" w:space="0" w:color="auto"/>
      </w:divBdr>
    </w:div>
    <w:div w:id="1690522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96888-5656-40F8-BE28-5E948921A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1303</Words>
  <Characters>7430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OSBA Policy</vt:lpstr>
    </vt:vector>
  </TitlesOfParts>
  <Company>OSBA</Company>
  <LinksUpToDate>false</LinksUpToDate>
  <CharactersWithSpaces>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JEA-AR - Compulsory Attendance Notices and Citations**</dc:title>
  <dc:subject>Hermiston Administrative Regulation</dc:subject>
  <dc:creator>Oregon School Boards Association</dc:creator>
  <cp:keywords/>
  <dc:description/>
  <cp:lastModifiedBy>Cerda-Diaz, Rosa</cp:lastModifiedBy>
  <cp:revision>4</cp:revision>
  <dcterms:created xsi:type="dcterms:W3CDTF">2024-06-05T16:48:00Z</dcterms:created>
  <dcterms:modified xsi:type="dcterms:W3CDTF">2024-06-10T22:30:00Z</dcterms:modified>
</cp:coreProperties>
</file>